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4D2B" w14:textId="77777777" w:rsidR="009B3FFF" w:rsidRPr="00C3016A" w:rsidRDefault="00FE56CB">
      <w:pPr>
        <w:spacing w:before="50"/>
        <w:ind w:left="1581" w:right="1461"/>
        <w:jc w:val="center"/>
        <w:rPr>
          <w:rFonts w:asciiTheme="majorHAnsi" w:hAnsiTheme="majorHAnsi"/>
          <w:b/>
          <w:bCs/>
          <w:sz w:val="28"/>
          <w:szCs w:val="28"/>
        </w:rPr>
      </w:pPr>
      <w:r w:rsidRPr="00C3016A">
        <w:rPr>
          <w:rFonts w:asciiTheme="majorHAnsi" w:hAnsiTheme="majorHAnsi"/>
          <w:b/>
          <w:bCs/>
          <w:spacing w:val="-2"/>
          <w:sz w:val="28"/>
          <w:szCs w:val="28"/>
        </w:rPr>
        <w:t>F</w:t>
      </w:r>
      <w:r w:rsidRPr="00C3016A">
        <w:rPr>
          <w:rFonts w:asciiTheme="majorHAnsi" w:hAnsiTheme="majorHAnsi"/>
          <w:b/>
          <w:bCs/>
          <w:spacing w:val="-10"/>
          <w:sz w:val="28"/>
          <w:szCs w:val="28"/>
        </w:rPr>
        <w:t>r</w:t>
      </w:r>
      <w:r w:rsidRPr="00C3016A">
        <w:rPr>
          <w:rFonts w:asciiTheme="majorHAnsi" w:hAnsiTheme="majorHAnsi"/>
          <w:b/>
          <w:bCs/>
          <w:spacing w:val="1"/>
          <w:sz w:val="28"/>
          <w:szCs w:val="28"/>
        </w:rPr>
        <w:t>e</w:t>
      </w:r>
      <w:r w:rsidRPr="00C3016A">
        <w:rPr>
          <w:rFonts w:asciiTheme="majorHAnsi" w:hAnsiTheme="majorHAnsi"/>
          <w:b/>
          <w:bCs/>
          <w:spacing w:val="-4"/>
          <w:sz w:val="28"/>
          <w:szCs w:val="28"/>
        </w:rPr>
        <w:t>s</w:t>
      </w:r>
      <w:r w:rsidRPr="00C3016A">
        <w:rPr>
          <w:rFonts w:asciiTheme="majorHAnsi" w:hAnsiTheme="majorHAnsi"/>
          <w:b/>
          <w:bCs/>
          <w:spacing w:val="-7"/>
          <w:sz w:val="28"/>
          <w:szCs w:val="28"/>
        </w:rPr>
        <w:t>h</w:t>
      </w:r>
      <w:r w:rsidRPr="00C3016A">
        <w:rPr>
          <w:rFonts w:asciiTheme="majorHAnsi" w:hAnsiTheme="majorHAnsi"/>
          <w:b/>
          <w:bCs/>
          <w:spacing w:val="1"/>
          <w:sz w:val="28"/>
          <w:szCs w:val="28"/>
        </w:rPr>
        <w:t>e</w:t>
      </w:r>
      <w:r w:rsidRPr="00C3016A">
        <w:rPr>
          <w:rFonts w:asciiTheme="majorHAnsi" w:hAnsiTheme="majorHAnsi"/>
          <w:b/>
          <w:bCs/>
          <w:sz w:val="28"/>
          <w:szCs w:val="28"/>
        </w:rPr>
        <w:t>r</w:t>
      </w:r>
      <w:r w:rsidRPr="00C3016A">
        <w:rPr>
          <w:rFonts w:asciiTheme="majorHAnsi" w:hAnsiTheme="majorHAnsi"/>
          <w:b/>
          <w:bCs/>
          <w:spacing w:val="45"/>
          <w:sz w:val="28"/>
          <w:szCs w:val="28"/>
        </w:rPr>
        <w:t xml:space="preserve"> </w:t>
      </w:r>
      <w:r w:rsidRPr="00C3016A">
        <w:rPr>
          <w:rFonts w:asciiTheme="majorHAnsi" w:hAnsiTheme="majorHAnsi"/>
          <w:b/>
          <w:bCs/>
          <w:spacing w:val="-5"/>
          <w:sz w:val="28"/>
          <w:szCs w:val="28"/>
        </w:rPr>
        <w:t>R</w:t>
      </w:r>
      <w:r w:rsidRPr="00C3016A">
        <w:rPr>
          <w:rFonts w:asciiTheme="majorHAnsi" w:hAnsiTheme="majorHAnsi"/>
          <w:b/>
          <w:bCs/>
          <w:spacing w:val="1"/>
          <w:sz w:val="28"/>
          <w:szCs w:val="28"/>
        </w:rPr>
        <w:t>e</w:t>
      </w:r>
      <w:r w:rsidRPr="00C3016A">
        <w:rPr>
          <w:rFonts w:asciiTheme="majorHAnsi" w:hAnsiTheme="majorHAnsi"/>
          <w:b/>
          <w:bCs/>
          <w:spacing w:val="-4"/>
          <w:sz w:val="28"/>
          <w:szCs w:val="28"/>
        </w:rPr>
        <w:t>s</w:t>
      </w:r>
      <w:r w:rsidRPr="00C3016A">
        <w:rPr>
          <w:rFonts w:asciiTheme="majorHAnsi" w:hAnsiTheme="majorHAnsi"/>
          <w:b/>
          <w:bCs/>
          <w:spacing w:val="-7"/>
          <w:sz w:val="28"/>
          <w:szCs w:val="28"/>
        </w:rPr>
        <w:t>u</w:t>
      </w:r>
      <w:r w:rsidRPr="00C3016A">
        <w:rPr>
          <w:rFonts w:asciiTheme="majorHAnsi" w:hAnsiTheme="majorHAnsi"/>
          <w:b/>
          <w:bCs/>
          <w:spacing w:val="-8"/>
          <w:sz w:val="28"/>
          <w:szCs w:val="28"/>
        </w:rPr>
        <w:t>m</w:t>
      </w:r>
      <w:r w:rsidRPr="00C3016A">
        <w:rPr>
          <w:rFonts w:asciiTheme="majorHAnsi" w:hAnsiTheme="majorHAnsi"/>
          <w:b/>
          <w:bCs/>
          <w:sz w:val="28"/>
          <w:szCs w:val="28"/>
        </w:rPr>
        <w:t>e</w:t>
      </w:r>
      <w:r w:rsidRPr="00C3016A">
        <w:rPr>
          <w:rFonts w:asciiTheme="majorHAnsi" w:hAnsiTheme="majorHAnsi"/>
          <w:b/>
          <w:bCs/>
          <w:spacing w:val="56"/>
          <w:sz w:val="28"/>
          <w:szCs w:val="28"/>
        </w:rPr>
        <w:t xml:space="preserve"> </w:t>
      </w:r>
      <w:r w:rsidRPr="00C3016A">
        <w:rPr>
          <w:rFonts w:asciiTheme="majorHAnsi" w:hAnsiTheme="majorHAnsi"/>
          <w:b/>
          <w:bCs/>
          <w:spacing w:val="-4"/>
          <w:sz w:val="28"/>
          <w:szCs w:val="28"/>
        </w:rPr>
        <w:t>s</w:t>
      </w:r>
      <w:r w:rsidRPr="00C3016A">
        <w:rPr>
          <w:rFonts w:asciiTheme="majorHAnsi" w:hAnsiTheme="majorHAnsi"/>
          <w:b/>
          <w:bCs/>
          <w:spacing w:val="-14"/>
          <w:sz w:val="28"/>
          <w:szCs w:val="28"/>
        </w:rPr>
        <w:t>a</w:t>
      </w:r>
      <w:r w:rsidRPr="00C3016A">
        <w:rPr>
          <w:rFonts w:asciiTheme="majorHAnsi" w:hAnsiTheme="majorHAnsi"/>
          <w:b/>
          <w:bCs/>
          <w:spacing w:val="-8"/>
          <w:sz w:val="28"/>
          <w:szCs w:val="28"/>
        </w:rPr>
        <w:t>m</w:t>
      </w:r>
      <w:r w:rsidRPr="00C3016A">
        <w:rPr>
          <w:rFonts w:asciiTheme="majorHAnsi" w:hAnsiTheme="majorHAnsi"/>
          <w:b/>
          <w:bCs/>
          <w:spacing w:val="-7"/>
          <w:sz w:val="28"/>
          <w:szCs w:val="28"/>
        </w:rPr>
        <w:t>p</w:t>
      </w:r>
      <w:r w:rsidRPr="00C3016A">
        <w:rPr>
          <w:rFonts w:asciiTheme="majorHAnsi" w:hAnsiTheme="majorHAnsi"/>
          <w:b/>
          <w:bCs/>
          <w:sz w:val="28"/>
          <w:szCs w:val="28"/>
        </w:rPr>
        <w:t>le</w:t>
      </w:r>
      <w:r w:rsidRPr="00C3016A">
        <w:rPr>
          <w:rFonts w:asciiTheme="majorHAnsi" w:hAnsiTheme="majorHAnsi"/>
          <w:b/>
          <w:bCs/>
          <w:spacing w:val="67"/>
          <w:sz w:val="28"/>
          <w:szCs w:val="28"/>
        </w:rPr>
        <w:t xml:space="preserve"> </w:t>
      </w:r>
      <w:r w:rsidRPr="00C3016A">
        <w:rPr>
          <w:rFonts w:asciiTheme="majorHAnsi" w:hAnsiTheme="majorHAnsi"/>
          <w:b/>
          <w:bCs/>
          <w:spacing w:val="-10"/>
          <w:w w:val="101"/>
          <w:sz w:val="28"/>
          <w:szCs w:val="28"/>
        </w:rPr>
        <w:t>f</w:t>
      </w:r>
      <w:r w:rsidRPr="00C3016A">
        <w:rPr>
          <w:rFonts w:asciiTheme="majorHAnsi" w:hAnsiTheme="majorHAnsi"/>
          <w:b/>
          <w:bCs/>
          <w:spacing w:val="-7"/>
          <w:w w:val="101"/>
          <w:sz w:val="28"/>
          <w:szCs w:val="28"/>
        </w:rPr>
        <w:t>o</w:t>
      </w:r>
      <w:r w:rsidRPr="00C3016A">
        <w:rPr>
          <w:rFonts w:asciiTheme="majorHAnsi" w:hAnsiTheme="majorHAnsi"/>
          <w:b/>
          <w:bCs/>
          <w:w w:val="101"/>
          <w:sz w:val="28"/>
          <w:szCs w:val="28"/>
        </w:rPr>
        <w:t>r</w:t>
      </w:r>
      <w:r w:rsidRPr="00C3016A">
        <w:rPr>
          <w:rFonts w:asciiTheme="majorHAnsi" w:hAnsiTheme="majorHAnsi"/>
          <w:b/>
          <w:bCs/>
          <w:spacing w:val="15"/>
          <w:sz w:val="28"/>
          <w:szCs w:val="28"/>
        </w:rPr>
        <w:t xml:space="preserve"> </w:t>
      </w:r>
      <w:r w:rsidRPr="00C3016A">
        <w:rPr>
          <w:rFonts w:asciiTheme="majorHAnsi" w:hAnsiTheme="majorHAnsi"/>
          <w:b/>
          <w:bCs/>
          <w:spacing w:val="4"/>
          <w:w w:val="101"/>
          <w:sz w:val="28"/>
          <w:szCs w:val="28"/>
        </w:rPr>
        <w:t>T</w:t>
      </w:r>
      <w:r w:rsidRPr="00C3016A">
        <w:rPr>
          <w:rFonts w:asciiTheme="majorHAnsi" w:hAnsiTheme="majorHAnsi"/>
          <w:b/>
          <w:bCs/>
          <w:spacing w:val="1"/>
          <w:w w:val="101"/>
          <w:sz w:val="28"/>
          <w:szCs w:val="28"/>
        </w:rPr>
        <w:t>e</w:t>
      </w:r>
      <w:r w:rsidRPr="00C3016A">
        <w:rPr>
          <w:rFonts w:asciiTheme="majorHAnsi" w:hAnsiTheme="majorHAnsi"/>
          <w:b/>
          <w:bCs/>
          <w:spacing w:val="-14"/>
          <w:w w:val="101"/>
          <w:sz w:val="28"/>
          <w:szCs w:val="28"/>
        </w:rPr>
        <w:t>ac</w:t>
      </w:r>
      <w:r w:rsidRPr="00C3016A">
        <w:rPr>
          <w:rFonts w:asciiTheme="majorHAnsi" w:hAnsiTheme="majorHAnsi"/>
          <w:b/>
          <w:bCs/>
          <w:spacing w:val="-7"/>
          <w:w w:val="101"/>
          <w:sz w:val="28"/>
          <w:szCs w:val="28"/>
        </w:rPr>
        <w:t>h</w:t>
      </w:r>
      <w:r w:rsidRPr="00C3016A">
        <w:rPr>
          <w:rFonts w:asciiTheme="majorHAnsi" w:hAnsiTheme="majorHAnsi"/>
          <w:b/>
          <w:bCs/>
          <w:spacing w:val="1"/>
          <w:w w:val="101"/>
          <w:sz w:val="28"/>
          <w:szCs w:val="28"/>
        </w:rPr>
        <w:t>e</w:t>
      </w:r>
      <w:r w:rsidRPr="00C3016A">
        <w:rPr>
          <w:rFonts w:asciiTheme="majorHAnsi" w:hAnsiTheme="majorHAnsi"/>
          <w:b/>
          <w:bCs/>
          <w:w w:val="101"/>
          <w:sz w:val="28"/>
          <w:szCs w:val="28"/>
        </w:rPr>
        <w:t>r</w:t>
      </w:r>
    </w:p>
    <w:p w14:paraId="298C50D2" w14:textId="77777777" w:rsidR="009B3FFF" w:rsidRPr="00C3016A" w:rsidRDefault="009B3FFF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07055B77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11"/>
          <w:sz w:val="22"/>
          <w:szCs w:val="22"/>
        </w:rPr>
        <w:t>Y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w w:val="102"/>
          <w:sz w:val="22"/>
          <w:szCs w:val="22"/>
        </w:rPr>
        <w:t>e</w:t>
      </w:r>
    </w:p>
    <w:p w14:paraId="7392892B" w14:textId="77777777" w:rsidR="009B3FFF" w:rsidRPr="00C3016A" w:rsidRDefault="00FE56CB">
      <w:pPr>
        <w:spacing w:before="53"/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13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sz w:val="22"/>
          <w:szCs w:val="22"/>
        </w:rPr>
        <w:t>ob</w:t>
      </w:r>
      <w:r w:rsidRPr="00C3016A">
        <w:rPr>
          <w:rFonts w:asciiTheme="majorHAnsi" w:hAnsiTheme="majorHAnsi"/>
          <w:spacing w:val="-19"/>
          <w:sz w:val="22"/>
          <w:szCs w:val="22"/>
        </w:rPr>
        <w:t>il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:</w:t>
      </w:r>
      <w:r w:rsidRPr="00C3016A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w w:val="102"/>
          <w:sz w:val="22"/>
          <w:szCs w:val="22"/>
        </w:rPr>
        <w:t>+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9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1-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*</w:t>
      </w:r>
      <w:r w:rsidRPr="00C3016A">
        <w:rPr>
          <w:rFonts w:asciiTheme="majorHAnsi" w:hAnsiTheme="majorHAnsi"/>
          <w:spacing w:val="-7"/>
          <w:w w:val="101"/>
          <w:sz w:val="22"/>
          <w:szCs w:val="22"/>
        </w:rPr>
        <w:t>*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********</w:t>
      </w:r>
    </w:p>
    <w:p w14:paraId="57A52584" w14:textId="77777777" w:rsidR="009B3FFF" w:rsidRPr="00C3016A" w:rsidRDefault="00FE56CB">
      <w:pPr>
        <w:spacing w:before="53"/>
        <w:ind w:left="102"/>
        <w:rPr>
          <w:rFonts w:asciiTheme="majorHAnsi" w:hAnsiTheme="majorHAnsi"/>
          <w:sz w:val="22"/>
          <w:szCs w:val="22"/>
        </w:rPr>
      </w:pPr>
      <w:hyperlink r:id="rId7">
        <w:r w:rsidRPr="00C3016A">
          <w:rPr>
            <w:rFonts w:asciiTheme="majorHAnsi" w:hAnsiTheme="majorHAnsi"/>
            <w:spacing w:val="-8"/>
            <w:w w:val="101"/>
            <w:sz w:val="22"/>
            <w:szCs w:val="22"/>
          </w:rPr>
          <w:t>****</w:t>
        </w:r>
        <w:r w:rsidRPr="00C3016A">
          <w:rPr>
            <w:rFonts w:asciiTheme="majorHAnsi" w:hAnsiTheme="majorHAnsi"/>
            <w:spacing w:val="-7"/>
            <w:w w:val="102"/>
            <w:sz w:val="22"/>
            <w:szCs w:val="22"/>
          </w:rPr>
          <w:t>@</w:t>
        </w:r>
        <w:r w:rsidRPr="00C3016A">
          <w:rPr>
            <w:rFonts w:asciiTheme="majorHAnsi" w:hAnsiTheme="majorHAnsi"/>
            <w:spacing w:val="-8"/>
            <w:w w:val="101"/>
            <w:sz w:val="22"/>
            <w:szCs w:val="22"/>
          </w:rPr>
          <w:t>g</w:t>
        </w:r>
        <w:r w:rsidRPr="00C3016A">
          <w:rPr>
            <w:rFonts w:asciiTheme="majorHAnsi" w:hAnsiTheme="majorHAnsi"/>
            <w:spacing w:val="-12"/>
            <w:w w:val="102"/>
            <w:sz w:val="22"/>
            <w:szCs w:val="22"/>
          </w:rPr>
          <w:t>m</w:t>
        </w:r>
        <w:r w:rsidRPr="00C3016A">
          <w:rPr>
            <w:rFonts w:asciiTheme="majorHAnsi" w:hAnsiTheme="majorHAnsi"/>
            <w:spacing w:val="-7"/>
            <w:w w:val="102"/>
            <w:sz w:val="22"/>
            <w:szCs w:val="22"/>
          </w:rPr>
          <w:t>a</w:t>
        </w:r>
        <w:r w:rsidRPr="00C3016A">
          <w:rPr>
            <w:rFonts w:asciiTheme="majorHAnsi" w:hAnsiTheme="majorHAnsi"/>
            <w:spacing w:val="-19"/>
            <w:w w:val="102"/>
            <w:sz w:val="22"/>
            <w:szCs w:val="22"/>
          </w:rPr>
          <w:t>il</w:t>
        </w:r>
        <w:r w:rsidRPr="00C3016A">
          <w:rPr>
            <w:rFonts w:asciiTheme="majorHAnsi" w:hAnsiTheme="majorHAnsi"/>
            <w:spacing w:val="3"/>
            <w:w w:val="101"/>
            <w:sz w:val="22"/>
            <w:szCs w:val="22"/>
          </w:rPr>
          <w:t>.</w:t>
        </w:r>
        <w:r w:rsidRPr="00C3016A">
          <w:rPr>
            <w:rFonts w:asciiTheme="majorHAnsi" w:hAnsiTheme="majorHAnsi"/>
            <w:spacing w:val="8"/>
            <w:w w:val="102"/>
            <w:sz w:val="22"/>
            <w:szCs w:val="22"/>
          </w:rPr>
          <w:t>c</w:t>
        </w:r>
        <w:r w:rsidRPr="00C3016A">
          <w:rPr>
            <w:rFonts w:asciiTheme="majorHAnsi" w:hAnsiTheme="majorHAnsi"/>
            <w:spacing w:val="7"/>
            <w:w w:val="101"/>
            <w:sz w:val="22"/>
            <w:szCs w:val="22"/>
          </w:rPr>
          <w:t>o</w:t>
        </w:r>
        <w:r w:rsidRPr="00C3016A">
          <w:rPr>
            <w:rFonts w:asciiTheme="majorHAnsi" w:hAnsiTheme="majorHAnsi"/>
            <w:w w:val="102"/>
            <w:sz w:val="22"/>
            <w:szCs w:val="22"/>
          </w:rPr>
          <w:t>m</w:t>
        </w:r>
      </w:hyperlink>
    </w:p>
    <w:p w14:paraId="759D0C32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E9D2CD" w14:textId="77777777" w:rsidR="009B3FFF" w:rsidRPr="00C3016A" w:rsidRDefault="009B3FFF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34431EBD" w14:textId="04E4B396" w:rsidR="009B3FFF" w:rsidRPr="00C3016A" w:rsidRDefault="00FE56CB" w:rsidP="00C3016A">
      <w:pPr>
        <w:ind w:left="102"/>
        <w:rPr>
          <w:rFonts w:asciiTheme="majorHAnsi" w:hAnsiTheme="majorHAnsi"/>
          <w:sz w:val="24"/>
          <w:szCs w:val="24"/>
        </w:rPr>
      </w:pPr>
      <w:r w:rsidRPr="00C3016A">
        <w:rPr>
          <w:rFonts w:asciiTheme="majorHAnsi" w:hAnsiTheme="majorHAnsi"/>
          <w:b/>
          <w:spacing w:val="4"/>
          <w:sz w:val="24"/>
          <w:szCs w:val="24"/>
        </w:rPr>
        <w:t>C</w:t>
      </w:r>
      <w:r w:rsidRPr="00C3016A">
        <w:rPr>
          <w:rFonts w:asciiTheme="majorHAnsi" w:hAnsiTheme="majorHAnsi"/>
          <w:b/>
          <w:spacing w:val="7"/>
          <w:sz w:val="24"/>
          <w:szCs w:val="24"/>
        </w:rPr>
        <w:t>a</w:t>
      </w:r>
      <w:r w:rsidRPr="00C3016A">
        <w:rPr>
          <w:rFonts w:asciiTheme="majorHAnsi" w:hAnsiTheme="majorHAnsi"/>
          <w:b/>
          <w:spacing w:val="-7"/>
          <w:sz w:val="24"/>
          <w:szCs w:val="24"/>
        </w:rPr>
        <w:t>r</w:t>
      </w:r>
      <w:r w:rsidRPr="00C3016A">
        <w:rPr>
          <w:rFonts w:asciiTheme="majorHAnsi" w:hAnsiTheme="majorHAnsi"/>
          <w:b/>
          <w:spacing w:val="8"/>
          <w:sz w:val="24"/>
          <w:szCs w:val="24"/>
        </w:rPr>
        <w:t>ee</w:t>
      </w:r>
      <w:r w:rsidRPr="00C3016A">
        <w:rPr>
          <w:rFonts w:asciiTheme="majorHAnsi" w:hAnsiTheme="majorHAnsi"/>
          <w:b/>
          <w:sz w:val="24"/>
          <w:szCs w:val="24"/>
        </w:rPr>
        <w:t>r</w:t>
      </w:r>
      <w:r w:rsidRPr="00C3016A">
        <w:rPr>
          <w:rFonts w:asciiTheme="majorHAnsi" w:hAnsiTheme="majorHAnsi"/>
          <w:b/>
          <w:spacing w:val="-20"/>
          <w:sz w:val="24"/>
          <w:szCs w:val="24"/>
        </w:rPr>
        <w:t xml:space="preserve"> </w:t>
      </w:r>
      <w:r w:rsidRPr="00C3016A">
        <w:rPr>
          <w:rFonts w:asciiTheme="majorHAnsi" w:hAnsiTheme="majorHAnsi"/>
          <w:b/>
          <w:spacing w:val="3"/>
          <w:w w:val="102"/>
          <w:sz w:val="24"/>
          <w:szCs w:val="24"/>
        </w:rPr>
        <w:t>O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b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j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ec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t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i</w:t>
      </w:r>
      <w:r w:rsidRPr="00C3016A">
        <w:rPr>
          <w:rFonts w:asciiTheme="majorHAnsi" w:hAnsiTheme="majorHAnsi"/>
          <w:b/>
          <w:spacing w:val="-8"/>
          <w:w w:val="101"/>
          <w:sz w:val="24"/>
          <w:szCs w:val="24"/>
        </w:rPr>
        <w:t>v</w:t>
      </w:r>
      <w:r w:rsidRPr="00C3016A">
        <w:rPr>
          <w:rFonts w:asciiTheme="majorHAnsi" w:hAnsiTheme="majorHAnsi"/>
          <w:b/>
          <w:w w:val="102"/>
          <w:sz w:val="24"/>
          <w:szCs w:val="24"/>
        </w:rPr>
        <w:t>e</w:t>
      </w:r>
    </w:p>
    <w:p w14:paraId="0DFF0F95" w14:textId="77777777" w:rsidR="009B3FFF" w:rsidRPr="00C3016A" w:rsidRDefault="00FE56CB">
      <w:pPr>
        <w:spacing w:line="274" w:lineRule="auto"/>
        <w:ind w:left="102" w:right="57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9"/>
          <w:sz w:val="22"/>
          <w:szCs w:val="22"/>
        </w:rPr>
        <w:t>L</w:t>
      </w:r>
      <w:r w:rsidRPr="00C3016A">
        <w:rPr>
          <w:rFonts w:asciiTheme="majorHAnsi" w:hAnsiTheme="majorHAnsi"/>
          <w:spacing w:val="7"/>
          <w:sz w:val="22"/>
          <w:szCs w:val="22"/>
        </w:rPr>
        <w:t>oo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oppo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un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po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f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z w:val="22"/>
          <w:szCs w:val="22"/>
        </w:rPr>
        <w:t>a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5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3016A">
        <w:rPr>
          <w:rFonts w:asciiTheme="majorHAnsi" w:hAnsiTheme="majorHAnsi"/>
          <w:sz w:val="22"/>
          <w:szCs w:val="22"/>
        </w:rPr>
        <w:t>I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19"/>
          <w:sz w:val="22"/>
          <w:szCs w:val="22"/>
        </w:rPr>
        <w:t>ill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f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oo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.</w:t>
      </w:r>
      <w:r w:rsidRPr="00C3016A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1"/>
          <w:sz w:val="22"/>
          <w:szCs w:val="22"/>
        </w:rPr>
        <w:t>W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19"/>
          <w:sz w:val="22"/>
          <w:szCs w:val="22"/>
        </w:rPr>
        <w:t>ill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z w:val="22"/>
          <w:szCs w:val="22"/>
        </w:rPr>
        <w:t>,</w:t>
      </w:r>
      <w:r w:rsidRPr="00C3016A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f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1"/>
          <w:w w:val="101"/>
          <w:sz w:val="22"/>
          <w:szCs w:val="22"/>
        </w:rPr>
        <w:t>l</w:t>
      </w:r>
      <w:r w:rsidRPr="00C3016A">
        <w:rPr>
          <w:rFonts w:asciiTheme="majorHAnsi" w:hAnsiTheme="majorHAnsi"/>
          <w:spacing w:val="-19"/>
          <w:w w:val="101"/>
          <w:sz w:val="22"/>
          <w:szCs w:val="22"/>
        </w:rPr>
        <w:t>l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w</w:t>
      </w:r>
      <w:r w:rsidRPr="00C3016A">
        <w:rPr>
          <w:rFonts w:asciiTheme="majorHAnsi" w:hAnsiTheme="majorHAnsi"/>
          <w:spacing w:val="-7"/>
          <w:w w:val="101"/>
          <w:sz w:val="22"/>
          <w:szCs w:val="22"/>
        </w:rPr>
        <w:t>e</w:t>
      </w:r>
      <w:r w:rsidRPr="00C3016A">
        <w:rPr>
          <w:rFonts w:asciiTheme="majorHAnsi" w:hAnsiTheme="majorHAnsi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26"/>
          <w:w w:val="10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p</w:t>
      </w:r>
      <w:r w:rsidRPr="00C3016A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li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v</w:t>
      </w:r>
      <w:r w:rsidRPr="00C3016A">
        <w:rPr>
          <w:rFonts w:asciiTheme="majorHAnsi" w:hAnsiTheme="majorHAnsi"/>
          <w:w w:val="102"/>
          <w:sz w:val="22"/>
          <w:szCs w:val="22"/>
        </w:rPr>
        <w:t>e</w:t>
      </w:r>
    </w:p>
    <w:p w14:paraId="0D056F38" w14:textId="77777777" w:rsidR="009B3FFF" w:rsidRPr="00C3016A" w:rsidRDefault="009B3FFF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248871A4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7C6032" w14:textId="77777777" w:rsidR="009B3FFF" w:rsidRPr="00C3016A" w:rsidRDefault="00FE56CB">
      <w:pPr>
        <w:spacing w:line="280" w:lineRule="auto"/>
        <w:ind w:left="102" w:right="717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4"/>
          <w:sz w:val="22"/>
          <w:szCs w:val="22"/>
        </w:rPr>
        <w:t>G</w:t>
      </w:r>
      <w:r w:rsidRPr="00C3016A">
        <w:rPr>
          <w:rFonts w:asciiTheme="majorHAnsi" w:hAnsiTheme="majorHAnsi"/>
          <w:spacing w:val="7"/>
          <w:sz w:val="22"/>
          <w:szCs w:val="22"/>
        </w:rPr>
        <w:t>oo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ug</w:t>
      </w:r>
      <w:r w:rsidRPr="00C3016A">
        <w:rPr>
          <w:rFonts w:asciiTheme="majorHAnsi" w:hAnsiTheme="majorHAnsi"/>
          <w:sz w:val="22"/>
          <w:szCs w:val="22"/>
        </w:rPr>
        <w:t>h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-2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pacing w:val="-19"/>
          <w:sz w:val="22"/>
          <w:szCs w:val="22"/>
        </w:rPr>
        <w:t>j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kn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ff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F81E428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6A64D0" w14:textId="54CA3C1F" w:rsidR="009B3FFF" w:rsidRPr="00C3016A" w:rsidRDefault="00FE56CB" w:rsidP="00C3016A">
      <w:pPr>
        <w:ind w:left="102"/>
        <w:rPr>
          <w:rFonts w:asciiTheme="majorHAnsi" w:hAnsiTheme="majorHAnsi"/>
          <w:sz w:val="24"/>
          <w:szCs w:val="24"/>
        </w:rPr>
      </w:pPr>
      <w:r w:rsidRPr="00C3016A">
        <w:rPr>
          <w:rFonts w:asciiTheme="majorHAnsi" w:hAnsiTheme="majorHAnsi"/>
          <w:b/>
          <w:spacing w:val="-12"/>
          <w:sz w:val="24"/>
          <w:szCs w:val="24"/>
        </w:rPr>
        <w:t>K</w:t>
      </w:r>
      <w:r w:rsidRPr="00C3016A">
        <w:rPr>
          <w:rFonts w:asciiTheme="majorHAnsi" w:hAnsiTheme="majorHAnsi"/>
          <w:b/>
          <w:spacing w:val="8"/>
          <w:sz w:val="24"/>
          <w:szCs w:val="24"/>
        </w:rPr>
        <w:t>e</w:t>
      </w:r>
      <w:r w:rsidRPr="00C3016A">
        <w:rPr>
          <w:rFonts w:asciiTheme="majorHAnsi" w:hAnsiTheme="majorHAnsi"/>
          <w:b/>
          <w:sz w:val="24"/>
          <w:szCs w:val="24"/>
        </w:rPr>
        <w:t>y</w:t>
      </w:r>
      <w:r w:rsidRPr="00C3016A">
        <w:rPr>
          <w:rFonts w:asciiTheme="majorHAnsi" w:hAnsiTheme="majorHAnsi"/>
          <w:b/>
          <w:spacing w:val="4"/>
          <w:sz w:val="24"/>
          <w:szCs w:val="24"/>
        </w:rPr>
        <w:t xml:space="preserve"> </w:t>
      </w:r>
      <w:r w:rsidRPr="00C3016A">
        <w:rPr>
          <w:rFonts w:asciiTheme="majorHAnsi" w:hAnsiTheme="majorHAnsi"/>
          <w:b/>
          <w:spacing w:val="6"/>
          <w:w w:val="101"/>
          <w:sz w:val="24"/>
          <w:szCs w:val="24"/>
        </w:rPr>
        <w:t>Sk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ill</w:t>
      </w:r>
      <w:r w:rsidRPr="00C3016A">
        <w:rPr>
          <w:rFonts w:asciiTheme="majorHAnsi" w:hAnsiTheme="majorHAnsi"/>
          <w:b/>
          <w:w w:val="101"/>
          <w:sz w:val="24"/>
          <w:szCs w:val="24"/>
        </w:rPr>
        <w:t>s</w:t>
      </w:r>
    </w:p>
    <w:p w14:paraId="2BAA36A3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x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19"/>
          <w:sz w:val="22"/>
          <w:szCs w:val="22"/>
        </w:rPr>
        <w:t>ll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6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2"/>
          <w:sz w:val="22"/>
          <w:szCs w:val="22"/>
        </w:rPr>
        <w:t>mm</w:t>
      </w:r>
      <w:r w:rsidRPr="00C3016A">
        <w:rPr>
          <w:rFonts w:asciiTheme="majorHAnsi" w:hAnsiTheme="majorHAnsi"/>
          <w:spacing w:val="-8"/>
          <w:sz w:val="22"/>
          <w:szCs w:val="22"/>
        </w:rPr>
        <w:t>un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19"/>
          <w:sz w:val="22"/>
          <w:szCs w:val="22"/>
        </w:rPr>
        <w:t>il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h</w:t>
      </w:r>
      <w:r w:rsidRPr="00C3016A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7"/>
          <w:sz w:val="22"/>
          <w:szCs w:val="22"/>
        </w:rPr>
        <w:t>po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-2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ng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l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3BFED219" w14:textId="77777777" w:rsidR="009B3FFF" w:rsidRPr="00C3016A" w:rsidRDefault="00FE56CB">
      <w:pPr>
        <w:spacing w:before="49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x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19"/>
          <w:sz w:val="22"/>
          <w:szCs w:val="22"/>
        </w:rPr>
        <w:t>ll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6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2"/>
          <w:sz w:val="22"/>
          <w:szCs w:val="22"/>
        </w:rPr>
        <w:t>mm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39CEDC7A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kn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f</w:t>
      </w:r>
      <w:r w:rsidRPr="00C3016A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ili</w:t>
      </w:r>
      <w:r w:rsidRPr="00C3016A">
        <w:rPr>
          <w:rFonts w:asciiTheme="majorHAnsi" w:hAnsiTheme="majorHAnsi"/>
          <w:spacing w:val="8"/>
          <w:sz w:val="22"/>
          <w:szCs w:val="22"/>
        </w:rPr>
        <w:t>z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6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sz w:val="22"/>
          <w:szCs w:val="22"/>
        </w:rPr>
        <w:t>od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4FED1487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A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pacing w:val="-19"/>
          <w:sz w:val="22"/>
          <w:szCs w:val="22"/>
        </w:rPr>
        <w:t>ili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6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sz w:val="22"/>
          <w:szCs w:val="22"/>
        </w:rPr>
        <w:t>il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f</w:t>
      </w:r>
      <w:r w:rsidRPr="00C3016A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5"/>
          <w:sz w:val="22"/>
          <w:szCs w:val="22"/>
        </w:rPr>
        <w:t>ff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g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55396193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x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w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odo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x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5"/>
          <w:sz w:val="22"/>
          <w:szCs w:val="22"/>
        </w:rPr>
        <w:t>ff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op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49002BA3" w14:textId="77777777" w:rsidR="009B3FFF" w:rsidRPr="00C3016A" w:rsidRDefault="009B3FFF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7AAB8760" w14:textId="6D71636A" w:rsidR="009B3FFF" w:rsidRPr="00C3016A" w:rsidRDefault="00FE56CB" w:rsidP="00C3016A">
      <w:pPr>
        <w:ind w:left="102"/>
        <w:rPr>
          <w:rFonts w:asciiTheme="majorHAnsi" w:hAnsiTheme="majorHAnsi"/>
          <w:sz w:val="24"/>
          <w:szCs w:val="24"/>
        </w:rPr>
      </w:pPr>
      <w:r w:rsidRPr="00C3016A">
        <w:rPr>
          <w:rFonts w:asciiTheme="majorHAnsi" w:hAnsiTheme="majorHAnsi"/>
          <w:b/>
          <w:spacing w:val="6"/>
          <w:w w:val="101"/>
          <w:sz w:val="24"/>
          <w:szCs w:val="24"/>
        </w:rPr>
        <w:t>S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t</w:t>
      </w:r>
      <w:r w:rsidRPr="00C3016A">
        <w:rPr>
          <w:rFonts w:asciiTheme="majorHAnsi" w:hAnsiTheme="majorHAnsi"/>
          <w:b/>
          <w:spacing w:val="-7"/>
          <w:w w:val="102"/>
          <w:sz w:val="24"/>
          <w:szCs w:val="24"/>
        </w:rPr>
        <w:t>r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e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n</w:t>
      </w:r>
      <w:r w:rsidRPr="00C3016A">
        <w:rPr>
          <w:rFonts w:asciiTheme="majorHAnsi" w:hAnsiTheme="majorHAnsi"/>
          <w:b/>
          <w:spacing w:val="7"/>
          <w:w w:val="101"/>
          <w:sz w:val="24"/>
          <w:szCs w:val="24"/>
        </w:rPr>
        <w:t>g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t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h</w:t>
      </w:r>
      <w:r w:rsidRPr="00C3016A">
        <w:rPr>
          <w:rFonts w:asciiTheme="majorHAnsi" w:hAnsiTheme="majorHAnsi"/>
          <w:b/>
          <w:w w:val="101"/>
          <w:sz w:val="24"/>
          <w:szCs w:val="24"/>
        </w:rPr>
        <w:t>s</w:t>
      </w:r>
    </w:p>
    <w:p w14:paraId="2175683C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hu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c</w:t>
      </w:r>
      <w:r w:rsidRPr="00C3016A">
        <w:rPr>
          <w:rFonts w:asciiTheme="majorHAnsi" w:hAnsiTheme="majorHAnsi"/>
          <w:spacing w:val="6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w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k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ng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302C911A" w14:textId="77777777" w:rsidR="009B3FFF" w:rsidRPr="00C3016A" w:rsidRDefault="00FE56CB">
      <w:pPr>
        <w:spacing w:before="49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9"/>
          <w:sz w:val="22"/>
          <w:szCs w:val="22"/>
        </w:rPr>
        <w:t>ss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tt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5FE01E75" w14:textId="27B9CB20" w:rsidR="00C3016A" w:rsidRDefault="00FE56CB" w:rsidP="00C3016A">
      <w:pPr>
        <w:spacing w:before="50"/>
        <w:ind w:left="462"/>
        <w:rPr>
          <w:rFonts w:asciiTheme="majorHAnsi" w:hAnsiTheme="majorHAnsi"/>
          <w:w w:val="101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7"/>
          <w:sz w:val="22"/>
          <w:szCs w:val="22"/>
        </w:rPr>
        <w:t>po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w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k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1DB2460C" w14:textId="77777777" w:rsidR="00C3016A" w:rsidRPr="00C3016A" w:rsidRDefault="00C3016A" w:rsidP="00C3016A">
      <w:pPr>
        <w:spacing w:before="50"/>
        <w:ind w:left="462"/>
        <w:rPr>
          <w:rFonts w:asciiTheme="majorHAnsi" w:hAnsiTheme="majorHAnsi"/>
          <w:w w:val="101"/>
          <w:sz w:val="22"/>
          <w:szCs w:val="22"/>
        </w:rPr>
      </w:pPr>
    </w:p>
    <w:p w14:paraId="4232BF0F" w14:textId="4D69E7FF" w:rsidR="009B3FFF" w:rsidRPr="00C3016A" w:rsidRDefault="00FE56CB" w:rsidP="00C3016A">
      <w:pPr>
        <w:spacing w:before="60"/>
        <w:rPr>
          <w:rFonts w:asciiTheme="majorHAnsi" w:hAnsiTheme="majorHAnsi"/>
          <w:sz w:val="24"/>
          <w:szCs w:val="24"/>
        </w:rPr>
      </w:pPr>
      <w:r w:rsidRPr="00C3016A">
        <w:rPr>
          <w:rFonts w:asciiTheme="majorHAnsi" w:hAnsiTheme="majorHAnsi"/>
          <w:b/>
          <w:spacing w:val="-11"/>
          <w:sz w:val="24"/>
          <w:szCs w:val="24"/>
        </w:rPr>
        <w:t>A</w:t>
      </w:r>
      <w:r w:rsidRPr="00C3016A">
        <w:rPr>
          <w:rFonts w:asciiTheme="majorHAnsi" w:hAnsiTheme="majorHAnsi"/>
          <w:b/>
          <w:spacing w:val="8"/>
          <w:sz w:val="24"/>
          <w:szCs w:val="24"/>
        </w:rPr>
        <w:t>c</w:t>
      </w:r>
      <w:r w:rsidRPr="00C3016A">
        <w:rPr>
          <w:rFonts w:asciiTheme="majorHAnsi" w:hAnsiTheme="majorHAnsi"/>
          <w:b/>
          <w:spacing w:val="7"/>
          <w:sz w:val="24"/>
          <w:szCs w:val="24"/>
        </w:rPr>
        <w:t>a</w:t>
      </w:r>
      <w:r w:rsidRPr="00C3016A">
        <w:rPr>
          <w:rFonts w:asciiTheme="majorHAnsi" w:hAnsiTheme="majorHAnsi"/>
          <w:b/>
          <w:spacing w:val="-9"/>
          <w:sz w:val="24"/>
          <w:szCs w:val="24"/>
        </w:rPr>
        <w:t>d</w:t>
      </w:r>
      <w:r w:rsidRPr="00C3016A">
        <w:rPr>
          <w:rFonts w:asciiTheme="majorHAnsi" w:hAnsiTheme="majorHAnsi"/>
          <w:b/>
          <w:spacing w:val="8"/>
          <w:sz w:val="24"/>
          <w:szCs w:val="24"/>
        </w:rPr>
        <w:t>e</w:t>
      </w:r>
      <w:r w:rsidRPr="00C3016A">
        <w:rPr>
          <w:rFonts w:asciiTheme="majorHAnsi" w:hAnsiTheme="majorHAnsi"/>
          <w:b/>
          <w:spacing w:val="-12"/>
          <w:sz w:val="24"/>
          <w:szCs w:val="24"/>
        </w:rPr>
        <w:t>m</w:t>
      </w:r>
      <w:r w:rsidRPr="00C3016A">
        <w:rPr>
          <w:rFonts w:asciiTheme="majorHAnsi" w:hAnsiTheme="majorHAnsi"/>
          <w:b/>
          <w:spacing w:val="-4"/>
          <w:sz w:val="24"/>
          <w:szCs w:val="24"/>
        </w:rPr>
        <w:t>i</w:t>
      </w:r>
      <w:r w:rsidRPr="00C3016A">
        <w:rPr>
          <w:rFonts w:asciiTheme="majorHAnsi" w:hAnsiTheme="majorHAnsi"/>
          <w:b/>
          <w:sz w:val="24"/>
          <w:szCs w:val="24"/>
        </w:rPr>
        <w:t>c</w:t>
      </w:r>
      <w:r w:rsidRPr="00C3016A">
        <w:rPr>
          <w:rFonts w:asciiTheme="majorHAnsi" w:hAnsiTheme="majorHAnsi"/>
          <w:b/>
          <w:spacing w:val="-2"/>
          <w:sz w:val="24"/>
          <w:szCs w:val="24"/>
        </w:rPr>
        <w:t xml:space="preserve"> </w:t>
      </w:r>
      <w:r w:rsidRPr="00C3016A">
        <w:rPr>
          <w:rFonts w:asciiTheme="majorHAnsi" w:hAnsiTheme="majorHAnsi"/>
          <w:b/>
          <w:spacing w:val="3"/>
          <w:w w:val="102"/>
          <w:sz w:val="24"/>
          <w:szCs w:val="24"/>
        </w:rPr>
        <w:t>Q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u</w:t>
      </w:r>
      <w:r w:rsidRPr="00C3016A">
        <w:rPr>
          <w:rFonts w:asciiTheme="majorHAnsi" w:hAnsiTheme="majorHAnsi"/>
          <w:b/>
          <w:spacing w:val="7"/>
          <w:w w:val="101"/>
          <w:sz w:val="24"/>
          <w:szCs w:val="24"/>
        </w:rPr>
        <w:t>a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li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f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i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c</w:t>
      </w:r>
      <w:r w:rsidRPr="00C3016A">
        <w:rPr>
          <w:rFonts w:asciiTheme="majorHAnsi" w:hAnsiTheme="majorHAnsi"/>
          <w:b/>
          <w:spacing w:val="7"/>
          <w:w w:val="101"/>
          <w:sz w:val="24"/>
          <w:szCs w:val="24"/>
        </w:rPr>
        <w:t>a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t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i</w:t>
      </w:r>
      <w:r w:rsidRPr="00C3016A">
        <w:rPr>
          <w:rFonts w:asciiTheme="majorHAnsi" w:hAnsiTheme="majorHAnsi"/>
          <w:b/>
          <w:spacing w:val="7"/>
          <w:w w:val="101"/>
          <w:sz w:val="24"/>
          <w:szCs w:val="24"/>
        </w:rPr>
        <w:t>o</w:t>
      </w:r>
      <w:r w:rsidRPr="00C3016A">
        <w:rPr>
          <w:rFonts w:asciiTheme="majorHAnsi" w:hAnsiTheme="majorHAnsi"/>
          <w:b/>
          <w:w w:val="101"/>
          <w:sz w:val="24"/>
          <w:szCs w:val="24"/>
        </w:rPr>
        <w:t>n</w:t>
      </w:r>
    </w:p>
    <w:p w14:paraId="2FD87133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B</w:t>
      </w:r>
      <w:r w:rsidRPr="00C3016A">
        <w:rPr>
          <w:rFonts w:asciiTheme="majorHAnsi" w:hAnsiTheme="majorHAnsi"/>
          <w:spacing w:val="3"/>
          <w:sz w:val="22"/>
          <w:szCs w:val="22"/>
        </w:rPr>
        <w:t>.</w:t>
      </w:r>
      <w:r w:rsidRPr="00C3016A">
        <w:rPr>
          <w:rFonts w:asciiTheme="majorHAnsi" w:hAnsiTheme="majorHAnsi"/>
          <w:spacing w:val="-9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z w:val="22"/>
          <w:szCs w:val="22"/>
        </w:rPr>
        <w:t>.</w:t>
      </w:r>
      <w:r w:rsidRPr="00C3016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(</w:t>
      </w:r>
      <w:r w:rsidRPr="00C3016A">
        <w:rPr>
          <w:rFonts w:asciiTheme="majorHAnsi" w:hAnsiTheme="majorHAnsi"/>
          <w:spacing w:val="-13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ng</w:t>
      </w:r>
      <w:r w:rsidRPr="00C3016A">
        <w:rPr>
          <w:rFonts w:asciiTheme="majorHAnsi" w:hAnsiTheme="majorHAnsi"/>
          <w:sz w:val="22"/>
          <w:szCs w:val="22"/>
        </w:rPr>
        <w:t xml:space="preserve">) </w:t>
      </w:r>
      <w:r w:rsidRPr="00C3016A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m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“</w:t>
      </w:r>
      <w:r w:rsidRPr="00C3016A">
        <w:rPr>
          <w:rFonts w:asciiTheme="majorHAnsi" w:hAnsiTheme="majorHAnsi"/>
          <w:spacing w:val="-11"/>
          <w:sz w:val="22"/>
          <w:szCs w:val="22"/>
        </w:rPr>
        <w:t>XY</w:t>
      </w:r>
      <w:r w:rsidRPr="00C3016A">
        <w:rPr>
          <w:rFonts w:asciiTheme="majorHAnsi" w:hAnsiTheme="majorHAnsi"/>
          <w:sz w:val="22"/>
          <w:szCs w:val="22"/>
        </w:rPr>
        <w:t>Z</w:t>
      </w:r>
      <w:r w:rsidRPr="00C3016A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U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y</w:t>
      </w:r>
      <w:r w:rsidRPr="00C3016A">
        <w:rPr>
          <w:rFonts w:asciiTheme="majorHAnsi" w:hAnsiTheme="majorHAnsi"/>
          <w:sz w:val="22"/>
          <w:szCs w:val="22"/>
        </w:rPr>
        <w:t xml:space="preserve">” </w:t>
      </w:r>
      <w:r w:rsidRPr="00C3016A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h</w:t>
      </w:r>
      <w:r w:rsidRPr="00C3016A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20**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1D7B87B3" w14:textId="77777777" w:rsidR="009B3FFF" w:rsidRPr="00C3016A" w:rsidRDefault="00FE56CB">
      <w:pPr>
        <w:spacing w:before="49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B</w:t>
      </w:r>
      <w:r w:rsidRPr="00C3016A">
        <w:rPr>
          <w:rFonts w:asciiTheme="majorHAnsi" w:hAnsiTheme="majorHAnsi"/>
          <w:spacing w:val="3"/>
          <w:sz w:val="22"/>
          <w:szCs w:val="22"/>
        </w:rPr>
        <w:t>.</w:t>
      </w:r>
      <w:r w:rsidRPr="00C3016A">
        <w:rPr>
          <w:rFonts w:asciiTheme="majorHAnsi" w:hAnsiTheme="majorHAnsi"/>
          <w:sz w:val="22"/>
          <w:szCs w:val="22"/>
        </w:rPr>
        <w:t>A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m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“</w:t>
      </w:r>
      <w:r w:rsidRPr="00C3016A">
        <w:rPr>
          <w:rFonts w:asciiTheme="majorHAnsi" w:hAnsiTheme="majorHAnsi"/>
          <w:spacing w:val="-11"/>
          <w:sz w:val="22"/>
          <w:szCs w:val="22"/>
        </w:rPr>
        <w:t>XY</w:t>
      </w:r>
      <w:r w:rsidRPr="00C3016A">
        <w:rPr>
          <w:rFonts w:asciiTheme="majorHAnsi" w:hAnsiTheme="majorHAnsi"/>
          <w:sz w:val="22"/>
          <w:szCs w:val="22"/>
        </w:rPr>
        <w:t>Z</w:t>
      </w:r>
      <w:r w:rsidRPr="00C3016A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U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y</w:t>
      </w:r>
      <w:r w:rsidRPr="00C3016A">
        <w:rPr>
          <w:rFonts w:asciiTheme="majorHAnsi" w:hAnsiTheme="majorHAnsi"/>
          <w:sz w:val="22"/>
          <w:szCs w:val="22"/>
        </w:rPr>
        <w:t>”</w:t>
      </w:r>
      <w:r w:rsidRPr="00C3016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h</w:t>
      </w:r>
      <w:r w:rsidRPr="00C3016A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20**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7118D29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H</w:t>
      </w:r>
      <w:r w:rsidRPr="00C3016A">
        <w:rPr>
          <w:rFonts w:asciiTheme="majorHAnsi" w:hAnsiTheme="majorHAnsi"/>
          <w:spacing w:val="6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 xml:space="preserve">C </w:t>
      </w:r>
      <w:r w:rsidRPr="00C3016A">
        <w:rPr>
          <w:rFonts w:asciiTheme="majorHAnsi" w:hAnsiTheme="majorHAnsi"/>
          <w:spacing w:val="-5"/>
          <w:sz w:val="22"/>
          <w:szCs w:val="22"/>
        </w:rPr>
        <w:t>fr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m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xy</w:t>
      </w:r>
      <w:r w:rsidRPr="00C3016A">
        <w:rPr>
          <w:rFonts w:asciiTheme="majorHAnsi" w:hAnsiTheme="majorHAnsi"/>
          <w:sz w:val="22"/>
          <w:szCs w:val="22"/>
        </w:rPr>
        <w:t>z</w:t>
      </w:r>
      <w:r w:rsidRPr="00C3016A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oo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,</w:t>
      </w:r>
      <w:r w:rsidRPr="00C3016A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sz w:val="22"/>
          <w:szCs w:val="22"/>
        </w:rPr>
        <w:t>C</w:t>
      </w:r>
      <w:r w:rsidRPr="00C3016A">
        <w:rPr>
          <w:rFonts w:asciiTheme="majorHAnsi" w:hAnsiTheme="majorHAnsi"/>
          <w:spacing w:val="-11"/>
          <w:sz w:val="22"/>
          <w:szCs w:val="22"/>
        </w:rPr>
        <w:t>B</w:t>
      </w:r>
      <w:r w:rsidRPr="00C3016A">
        <w:rPr>
          <w:rFonts w:asciiTheme="majorHAnsi" w:hAnsiTheme="majorHAnsi"/>
          <w:spacing w:val="6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bo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h</w:t>
      </w:r>
      <w:r w:rsidRPr="00C3016A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20*</w:t>
      </w:r>
      <w:r w:rsidRPr="00C3016A">
        <w:rPr>
          <w:rFonts w:asciiTheme="majorHAnsi" w:hAnsiTheme="majorHAnsi"/>
          <w:spacing w:val="8"/>
          <w:w w:val="101"/>
          <w:sz w:val="22"/>
          <w:szCs w:val="22"/>
        </w:rPr>
        <w:t>*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13570A81" w14:textId="77777777" w:rsidR="009B3FFF" w:rsidRPr="00C3016A" w:rsidRDefault="009B3FFF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2EFD3CDC" w14:textId="33FD67D0" w:rsidR="009B3FFF" w:rsidRPr="00C3016A" w:rsidRDefault="00FE56CB" w:rsidP="00C3016A">
      <w:pPr>
        <w:ind w:left="102"/>
        <w:rPr>
          <w:rFonts w:asciiTheme="majorHAnsi" w:hAnsiTheme="majorHAnsi"/>
          <w:sz w:val="24"/>
          <w:szCs w:val="24"/>
        </w:rPr>
      </w:pPr>
      <w:r w:rsidRPr="00C3016A">
        <w:rPr>
          <w:rFonts w:asciiTheme="majorHAnsi" w:hAnsiTheme="majorHAnsi"/>
          <w:b/>
          <w:spacing w:val="-6"/>
          <w:w w:val="101"/>
          <w:sz w:val="24"/>
          <w:szCs w:val="24"/>
        </w:rPr>
        <w:t>I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n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t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e</w:t>
      </w:r>
      <w:r w:rsidRPr="00C3016A">
        <w:rPr>
          <w:rFonts w:asciiTheme="majorHAnsi" w:hAnsiTheme="majorHAnsi"/>
          <w:b/>
          <w:spacing w:val="-7"/>
          <w:w w:val="102"/>
          <w:sz w:val="24"/>
          <w:szCs w:val="24"/>
        </w:rPr>
        <w:t>r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n</w:t>
      </w:r>
      <w:r w:rsidRPr="00C3016A">
        <w:rPr>
          <w:rFonts w:asciiTheme="majorHAnsi" w:hAnsiTheme="majorHAnsi"/>
          <w:b/>
          <w:spacing w:val="9"/>
          <w:w w:val="101"/>
          <w:sz w:val="24"/>
          <w:szCs w:val="24"/>
        </w:rPr>
        <w:t>s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h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i</w:t>
      </w:r>
      <w:r w:rsidRPr="00C3016A">
        <w:rPr>
          <w:rFonts w:asciiTheme="majorHAnsi" w:hAnsiTheme="majorHAnsi"/>
          <w:b/>
          <w:w w:val="101"/>
          <w:sz w:val="24"/>
          <w:szCs w:val="24"/>
        </w:rPr>
        <w:t>p</w:t>
      </w:r>
    </w:p>
    <w:p w14:paraId="441484E3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1"/>
          <w:sz w:val="22"/>
          <w:szCs w:val="22"/>
        </w:rPr>
        <w:t>W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z w:val="22"/>
          <w:szCs w:val="22"/>
        </w:rPr>
        <w:t xml:space="preserve">s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5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“</w:t>
      </w:r>
      <w:r w:rsidRPr="00C3016A">
        <w:rPr>
          <w:rFonts w:asciiTheme="majorHAnsi" w:hAnsiTheme="majorHAnsi"/>
          <w:spacing w:val="-11"/>
          <w:sz w:val="22"/>
          <w:szCs w:val="22"/>
        </w:rPr>
        <w:t>XY</w:t>
      </w:r>
      <w:r w:rsidRPr="00C3016A">
        <w:rPr>
          <w:rFonts w:asciiTheme="majorHAnsi" w:hAnsiTheme="majorHAnsi"/>
          <w:spacing w:val="-9"/>
          <w:sz w:val="22"/>
          <w:szCs w:val="22"/>
        </w:rPr>
        <w:t>Z</w:t>
      </w:r>
      <w:r w:rsidRPr="00C3016A">
        <w:rPr>
          <w:rFonts w:asciiTheme="majorHAnsi" w:hAnsiTheme="majorHAnsi"/>
          <w:sz w:val="22"/>
          <w:szCs w:val="22"/>
        </w:rPr>
        <w:t>”</w:t>
      </w:r>
      <w:r w:rsidRPr="00C3016A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oo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-2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3016A">
        <w:rPr>
          <w:rFonts w:asciiTheme="majorHAnsi" w:hAnsiTheme="majorHAnsi"/>
          <w:sz w:val="22"/>
          <w:szCs w:val="22"/>
        </w:rPr>
        <w:t>6</w:t>
      </w:r>
      <w:r w:rsidRPr="00C3016A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02A90E48" w14:textId="77777777" w:rsidR="009B3FFF" w:rsidRPr="00C3016A" w:rsidRDefault="009B3FFF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61388898" w14:textId="47AF8582" w:rsidR="009B3FFF" w:rsidRPr="00C3016A" w:rsidRDefault="00FE56CB" w:rsidP="00C3016A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b/>
          <w:spacing w:val="4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b/>
          <w:spacing w:val="8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b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b/>
          <w:spacing w:val="-9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b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b/>
          <w:spacing w:val="-9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b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-9"/>
          <w:w w:val="101"/>
          <w:sz w:val="22"/>
          <w:szCs w:val="22"/>
        </w:rPr>
        <w:t>b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ili</w:t>
      </w:r>
      <w:r w:rsidRPr="00C3016A">
        <w:rPr>
          <w:rFonts w:asciiTheme="majorHAnsi" w:hAnsiTheme="majorHAnsi"/>
          <w:b/>
          <w:spacing w:val="-5"/>
          <w:w w:val="101"/>
          <w:sz w:val="22"/>
          <w:szCs w:val="22"/>
        </w:rPr>
        <w:t>t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8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b/>
          <w:w w:val="101"/>
          <w:sz w:val="22"/>
          <w:szCs w:val="22"/>
        </w:rPr>
        <w:t>s</w:t>
      </w:r>
    </w:p>
    <w:p w14:paraId="50DD254E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5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ng</w:t>
      </w:r>
      <w:r w:rsidRPr="00C3016A">
        <w:rPr>
          <w:rFonts w:asciiTheme="majorHAnsi" w:hAnsiTheme="majorHAnsi"/>
          <w:spacing w:val="-19"/>
          <w:sz w:val="22"/>
          <w:szCs w:val="22"/>
        </w:rPr>
        <w:t>li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h</w:t>
      </w:r>
      <w:r w:rsidRPr="00C3016A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w w:val="101"/>
          <w:sz w:val="22"/>
          <w:szCs w:val="22"/>
        </w:rPr>
        <w:t>s</w:t>
      </w:r>
    </w:p>
    <w:p w14:paraId="4EED055D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A</w:t>
      </w:r>
      <w:r w:rsidRPr="00C3016A">
        <w:rPr>
          <w:rFonts w:asciiTheme="majorHAnsi" w:hAnsiTheme="majorHAnsi"/>
          <w:spacing w:val="7"/>
          <w:sz w:val="22"/>
          <w:szCs w:val="22"/>
        </w:rPr>
        <w:t>pp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8"/>
          <w:sz w:val="22"/>
          <w:szCs w:val="22"/>
        </w:rPr>
        <w:t>y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nn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z w:val="22"/>
          <w:szCs w:val="22"/>
        </w:rPr>
        <w:t xml:space="preserve">e 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6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od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6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f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un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75F3AD6E" w14:textId="77777777" w:rsidR="009B3FFF" w:rsidRPr="00C3016A" w:rsidRDefault="00FE56CB">
      <w:pPr>
        <w:spacing w:before="49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q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ee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0513D57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6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7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sz w:val="22"/>
          <w:szCs w:val="22"/>
        </w:rPr>
        <w:t>z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sz w:val="22"/>
          <w:szCs w:val="22"/>
        </w:rPr>
        <w:t>Q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z</w:t>
      </w:r>
      <w:r w:rsidRPr="00C3016A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op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9"/>
          <w:sz w:val="22"/>
          <w:szCs w:val="22"/>
        </w:rPr>
        <w:t>ll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7"/>
          <w:sz w:val="22"/>
          <w:szCs w:val="22"/>
        </w:rPr>
        <w:t>bo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271C37E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586003" w14:textId="33A1B953" w:rsidR="009B3FFF" w:rsidRPr="00C3016A" w:rsidRDefault="00FE56CB" w:rsidP="00C3016A">
      <w:pPr>
        <w:ind w:left="102"/>
        <w:rPr>
          <w:rFonts w:asciiTheme="majorHAnsi" w:hAnsiTheme="majorHAnsi"/>
          <w:sz w:val="24"/>
          <w:szCs w:val="24"/>
        </w:rPr>
      </w:pPr>
      <w:r w:rsidRPr="00C3016A">
        <w:rPr>
          <w:rFonts w:asciiTheme="majorHAnsi" w:hAnsiTheme="majorHAnsi"/>
          <w:b/>
          <w:spacing w:val="-11"/>
          <w:w w:val="101"/>
          <w:sz w:val="24"/>
          <w:szCs w:val="24"/>
        </w:rPr>
        <w:t>A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c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h</w:t>
      </w:r>
      <w:r w:rsidRPr="00C3016A">
        <w:rPr>
          <w:rFonts w:asciiTheme="majorHAnsi" w:hAnsiTheme="majorHAnsi"/>
          <w:b/>
          <w:spacing w:val="-4"/>
          <w:w w:val="102"/>
          <w:sz w:val="24"/>
          <w:szCs w:val="24"/>
        </w:rPr>
        <w:t>i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e</w:t>
      </w:r>
      <w:r w:rsidRPr="00C3016A">
        <w:rPr>
          <w:rFonts w:asciiTheme="majorHAnsi" w:hAnsiTheme="majorHAnsi"/>
          <w:b/>
          <w:spacing w:val="-8"/>
          <w:w w:val="101"/>
          <w:sz w:val="24"/>
          <w:szCs w:val="24"/>
        </w:rPr>
        <w:t>v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e</w:t>
      </w:r>
      <w:r w:rsidRPr="00C3016A">
        <w:rPr>
          <w:rFonts w:asciiTheme="majorHAnsi" w:hAnsiTheme="majorHAnsi"/>
          <w:b/>
          <w:spacing w:val="-12"/>
          <w:w w:val="101"/>
          <w:sz w:val="24"/>
          <w:szCs w:val="24"/>
        </w:rPr>
        <w:t>m</w:t>
      </w:r>
      <w:r w:rsidRPr="00C3016A">
        <w:rPr>
          <w:rFonts w:asciiTheme="majorHAnsi" w:hAnsiTheme="majorHAnsi"/>
          <w:b/>
          <w:spacing w:val="8"/>
          <w:w w:val="102"/>
          <w:sz w:val="24"/>
          <w:szCs w:val="24"/>
        </w:rPr>
        <w:t>e</w:t>
      </w:r>
      <w:r w:rsidRPr="00C3016A">
        <w:rPr>
          <w:rFonts w:asciiTheme="majorHAnsi" w:hAnsiTheme="majorHAnsi"/>
          <w:b/>
          <w:spacing w:val="-9"/>
          <w:w w:val="101"/>
          <w:sz w:val="24"/>
          <w:szCs w:val="24"/>
        </w:rPr>
        <w:t>n</w:t>
      </w:r>
      <w:r w:rsidRPr="00C3016A">
        <w:rPr>
          <w:rFonts w:asciiTheme="majorHAnsi" w:hAnsiTheme="majorHAnsi"/>
          <w:b/>
          <w:spacing w:val="-5"/>
          <w:w w:val="101"/>
          <w:sz w:val="24"/>
          <w:szCs w:val="24"/>
        </w:rPr>
        <w:t>t</w:t>
      </w:r>
      <w:r w:rsidRPr="00C3016A">
        <w:rPr>
          <w:rFonts w:asciiTheme="majorHAnsi" w:hAnsiTheme="majorHAnsi"/>
          <w:b/>
          <w:w w:val="101"/>
          <w:sz w:val="24"/>
          <w:szCs w:val="24"/>
        </w:rPr>
        <w:t>s</w:t>
      </w:r>
    </w:p>
    <w:p w14:paraId="046816A4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B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5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8394E9C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nn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f</w:t>
      </w:r>
      <w:r w:rsidRPr="00C3016A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2"/>
          <w:sz w:val="22"/>
          <w:szCs w:val="22"/>
        </w:rPr>
        <w:t>r</w:t>
      </w:r>
      <w:r w:rsidRPr="00C3016A">
        <w:rPr>
          <w:rFonts w:asciiTheme="majorHAnsi" w:hAnsiTheme="majorHAnsi"/>
          <w:spacing w:val="-5"/>
          <w:sz w:val="22"/>
          <w:szCs w:val="22"/>
        </w:rPr>
        <w:t>-</w:t>
      </w:r>
      <w:r w:rsidRPr="00C3016A">
        <w:rPr>
          <w:rFonts w:asciiTheme="majorHAnsi" w:hAnsiTheme="majorHAnsi"/>
          <w:spacing w:val="-8"/>
          <w:sz w:val="22"/>
          <w:szCs w:val="22"/>
        </w:rPr>
        <w:t>un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 xml:space="preserve">y </w:t>
      </w:r>
      <w:r w:rsidRPr="00C3016A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sz w:val="22"/>
          <w:szCs w:val="22"/>
        </w:rPr>
        <w:t>Q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z</w:t>
      </w:r>
      <w:r w:rsidRPr="00C3016A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39897B45" w14:textId="77777777" w:rsidR="009B3FFF" w:rsidRPr="00C3016A" w:rsidRDefault="00FE56CB">
      <w:pPr>
        <w:spacing w:before="49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nn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f</w:t>
      </w:r>
      <w:r w:rsidRPr="00C3016A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g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sz w:val="22"/>
          <w:szCs w:val="22"/>
        </w:rPr>
        <w:t>il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nnu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z w:val="22"/>
          <w:szCs w:val="22"/>
        </w:rPr>
        <w:t>l</w:t>
      </w:r>
      <w:r w:rsidRPr="00C3016A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S</w:t>
      </w:r>
      <w:r w:rsidRPr="00C3016A">
        <w:rPr>
          <w:rFonts w:asciiTheme="majorHAnsi" w:hAnsiTheme="majorHAnsi"/>
          <w:spacing w:val="7"/>
          <w:sz w:val="22"/>
          <w:szCs w:val="22"/>
        </w:rPr>
        <w:t>po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y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6A4AD7EC" w14:textId="77777777" w:rsidR="009B3FFF" w:rsidRPr="00C3016A" w:rsidRDefault="009B3FF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544A76C3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BB049C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b/>
          <w:spacing w:val="4"/>
          <w:sz w:val="22"/>
          <w:szCs w:val="22"/>
        </w:rPr>
        <w:t>E</w:t>
      </w:r>
      <w:r w:rsidRPr="00C3016A">
        <w:rPr>
          <w:rFonts w:asciiTheme="majorHAnsi" w:hAnsiTheme="majorHAnsi"/>
          <w:b/>
          <w:spacing w:val="-8"/>
          <w:sz w:val="22"/>
          <w:szCs w:val="22"/>
        </w:rPr>
        <w:t>x</w:t>
      </w:r>
      <w:r w:rsidRPr="00C3016A">
        <w:rPr>
          <w:rFonts w:asciiTheme="majorHAnsi" w:hAnsiTheme="majorHAnsi"/>
          <w:b/>
          <w:spacing w:val="-5"/>
          <w:sz w:val="22"/>
          <w:szCs w:val="22"/>
        </w:rPr>
        <w:t>t</w:t>
      </w:r>
      <w:r w:rsidRPr="00C3016A">
        <w:rPr>
          <w:rFonts w:asciiTheme="majorHAnsi" w:hAnsiTheme="majorHAnsi"/>
          <w:b/>
          <w:spacing w:val="-7"/>
          <w:sz w:val="22"/>
          <w:szCs w:val="22"/>
        </w:rPr>
        <w:t>r</w:t>
      </w:r>
      <w:r w:rsidRPr="00C3016A">
        <w:rPr>
          <w:rFonts w:asciiTheme="majorHAnsi" w:hAnsiTheme="majorHAnsi"/>
          <w:b/>
          <w:spacing w:val="8"/>
          <w:sz w:val="22"/>
          <w:szCs w:val="22"/>
        </w:rPr>
        <w:t>a</w:t>
      </w:r>
      <w:r w:rsidRPr="00C3016A">
        <w:rPr>
          <w:rFonts w:asciiTheme="majorHAnsi" w:hAnsiTheme="majorHAnsi"/>
          <w:b/>
          <w:spacing w:val="-5"/>
          <w:sz w:val="22"/>
          <w:szCs w:val="22"/>
        </w:rPr>
        <w:t>-</w:t>
      </w:r>
      <w:r w:rsidRPr="00C3016A">
        <w:rPr>
          <w:rFonts w:asciiTheme="majorHAnsi" w:hAnsiTheme="majorHAnsi"/>
          <w:b/>
          <w:spacing w:val="4"/>
          <w:sz w:val="22"/>
          <w:szCs w:val="22"/>
        </w:rPr>
        <w:t>C</w:t>
      </w:r>
      <w:r w:rsidRPr="00C3016A">
        <w:rPr>
          <w:rFonts w:asciiTheme="majorHAnsi" w:hAnsiTheme="majorHAnsi"/>
          <w:b/>
          <w:spacing w:val="-9"/>
          <w:sz w:val="22"/>
          <w:szCs w:val="22"/>
        </w:rPr>
        <w:t>u</w:t>
      </w:r>
      <w:r w:rsidRPr="00C3016A">
        <w:rPr>
          <w:rFonts w:asciiTheme="majorHAnsi" w:hAnsiTheme="majorHAnsi"/>
          <w:b/>
          <w:spacing w:val="-7"/>
          <w:sz w:val="22"/>
          <w:szCs w:val="22"/>
        </w:rPr>
        <w:t>rr</w:t>
      </w:r>
      <w:r w:rsidRPr="00C3016A">
        <w:rPr>
          <w:rFonts w:asciiTheme="majorHAnsi" w:hAnsiTheme="majorHAnsi"/>
          <w:b/>
          <w:spacing w:val="-4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b/>
          <w:spacing w:val="-9"/>
          <w:sz w:val="22"/>
          <w:szCs w:val="22"/>
        </w:rPr>
        <w:t>u</w:t>
      </w:r>
      <w:r w:rsidRPr="00C3016A">
        <w:rPr>
          <w:rFonts w:asciiTheme="majorHAnsi" w:hAnsiTheme="majorHAnsi"/>
          <w:b/>
          <w:spacing w:val="-4"/>
          <w:sz w:val="22"/>
          <w:szCs w:val="22"/>
        </w:rPr>
        <w:t>l</w:t>
      </w:r>
      <w:r w:rsidRPr="00C3016A">
        <w:rPr>
          <w:rFonts w:asciiTheme="majorHAnsi" w:hAnsiTheme="majorHAnsi"/>
          <w:b/>
          <w:spacing w:val="7"/>
          <w:sz w:val="22"/>
          <w:szCs w:val="22"/>
        </w:rPr>
        <w:t>a</w:t>
      </w:r>
      <w:r w:rsidRPr="00C3016A">
        <w:rPr>
          <w:rFonts w:asciiTheme="majorHAnsi" w:hAnsiTheme="majorHAnsi"/>
          <w:b/>
          <w:sz w:val="22"/>
          <w:szCs w:val="22"/>
        </w:rPr>
        <w:t>r</w:t>
      </w:r>
      <w:r w:rsidRPr="00C3016A">
        <w:rPr>
          <w:rFonts w:asciiTheme="majorHAnsi" w:hAnsiTheme="majorHAnsi"/>
          <w:b/>
          <w:spacing w:val="27"/>
          <w:sz w:val="22"/>
          <w:szCs w:val="22"/>
        </w:rPr>
        <w:t xml:space="preserve"> </w:t>
      </w:r>
      <w:r w:rsidRPr="00C3016A">
        <w:rPr>
          <w:rFonts w:asciiTheme="majorHAnsi" w:hAnsiTheme="majorHAnsi"/>
          <w:b/>
          <w:spacing w:val="-11"/>
          <w:w w:val="101"/>
          <w:sz w:val="22"/>
          <w:szCs w:val="22"/>
        </w:rPr>
        <w:t>A</w:t>
      </w:r>
      <w:r w:rsidRPr="00C3016A">
        <w:rPr>
          <w:rFonts w:asciiTheme="majorHAnsi" w:hAnsiTheme="majorHAnsi"/>
          <w:b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b/>
          <w:spacing w:val="-5"/>
          <w:w w:val="101"/>
          <w:sz w:val="22"/>
          <w:szCs w:val="22"/>
        </w:rPr>
        <w:t>t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-8"/>
          <w:w w:val="101"/>
          <w:sz w:val="22"/>
          <w:szCs w:val="22"/>
        </w:rPr>
        <w:t>v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-5"/>
          <w:w w:val="101"/>
          <w:sz w:val="22"/>
          <w:szCs w:val="22"/>
        </w:rPr>
        <w:t>t</w:t>
      </w:r>
      <w:r w:rsidRPr="00C3016A">
        <w:rPr>
          <w:rFonts w:asciiTheme="majorHAnsi" w:hAnsiTheme="majorHAnsi"/>
          <w:b/>
          <w:w w:val="101"/>
          <w:sz w:val="22"/>
          <w:szCs w:val="22"/>
        </w:rPr>
        <w:t>y</w:t>
      </w:r>
    </w:p>
    <w:p w14:paraId="6CACB27B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480269" w14:textId="77777777" w:rsidR="009B3FFF" w:rsidRPr="00C3016A" w:rsidRDefault="009B3FFF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3D913503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te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 xml:space="preserve"> s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8"/>
          <w:sz w:val="22"/>
          <w:szCs w:val="22"/>
        </w:rPr>
        <w:t>k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op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oo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l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06AB76C8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sz w:val="22"/>
          <w:szCs w:val="22"/>
        </w:rPr>
        <w:t>Q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z</w:t>
      </w:r>
      <w:r w:rsidRPr="00C3016A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7AF87D17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6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100</w:t>
      </w:r>
      <w:r w:rsidRPr="00C3016A">
        <w:rPr>
          <w:rFonts w:asciiTheme="majorHAnsi" w:hAnsiTheme="majorHAnsi"/>
          <w:sz w:val="22"/>
          <w:szCs w:val="22"/>
        </w:rPr>
        <w:t>m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hu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oo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l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9E3E287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762298" w14:textId="77777777" w:rsidR="009B3FFF" w:rsidRPr="00C3016A" w:rsidRDefault="009B3FFF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1D19FAFC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b/>
          <w:spacing w:val="-12"/>
          <w:w w:val="102"/>
          <w:sz w:val="22"/>
          <w:szCs w:val="22"/>
        </w:rPr>
        <w:t>H</w:t>
      </w:r>
      <w:r w:rsidRPr="00C3016A">
        <w:rPr>
          <w:rFonts w:asciiTheme="majorHAnsi" w:hAnsiTheme="majorHAnsi"/>
          <w:b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b/>
          <w:spacing w:val="-9"/>
          <w:w w:val="101"/>
          <w:sz w:val="22"/>
          <w:szCs w:val="22"/>
        </w:rPr>
        <w:t>bb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8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b/>
          <w:w w:val="101"/>
          <w:sz w:val="22"/>
          <w:szCs w:val="22"/>
        </w:rPr>
        <w:t>s</w:t>
      </w:r>
    </w:p>
    <w:p w14:paraId="08BE6041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7F54C4" w14:textId="77777777" w:rsidR="009B3FFF" w:rsidRPr="00C3016A" w:rsidRDefault="009B3FFF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51E38AB1" w14:textId="77777777" w:rsidR="009B3FFF" w:rsidRPr="00C3016A" w:rsidRDefault="00FE56CB">
      <w:pPr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5"/>
          <w:sz w:val="22"/>
          <w:szCs w:val="22"/>
        </w:rPr>
        <w:t>T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kk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k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ng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214C7794" w14:textId="77777777" w:rsidR="009B3FFF" w:rsidRPr="00C3016A" w:rsidRDefault="00FE56CB">
      <w:pPr>
        <w:spacing w:before="49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1"/>
          <w:sz w:val="22"/>
          <w:szCs w:val="22"/>
        </w:rPr>
        <w:t>W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0D9422FD" w14:textId="77777777" w:rsidR="009B3FFF" w:rsidRPr="00C3016A" w:rsidRDefault="00FE56CB">
      <w:pPr>
        <w:spacing w:before="50"/>
        <w:ind w:left="462"/>
        <w:rPr>
          <w:rFonts w:asciiTheme="majorHAnsi" w:hAnsiTheme="majorHAnsi"/>
          <w:sz w:val="22"/>
          <w:szCs w:val="22"/>
        </w:rPr>
        <w:sectPr w:rsidR="009B3FFF" w:rsidRPr="00C3016A">
          <w:footerReference w:type="default" r:id="rId8"/>
          <w:pgSz w:w="12240" w:h="15840"/>
          <w:pgMar w:top="1360" w:right="1720" w:bottom="280" w:left="1340" w:header="0" w:footer="1037" w:gutter="0"/>
          <w:cols w:space="720"/>
        </w:sect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ea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li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070EFC8F" w14:textId="77777777" w:rsidR="009B3FFF" w:rsidRPr="00C3016A" w:rsidRDefault="00FE56CB">
      <w:pPr>
        <w:spacing w:before="51"/>
        <w:ind w:left="46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 xml:space="preserve">     </w:t>
      </w:r>
      <w:r w:rsidRPr="00C3016A">
        <w:rPr>
          <w:rFonts w:asciiTheme="majorHAnsi" w:eastAsia="Segoe MDL2 Assets" w:hAnsiTheme="majorHAnsi" w:cs="Segoe MDL2 Assets"/>
          <w:spacing w:val="11"/>
          <w:w w:val="4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9"/>
          <w:sz w:val="22"/>
          <w:szCs w:val="22"/>
        </w:rPr>
        <w:t>L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z w:val="22"/>
          <w:szCs w:val="22"/>
        </w:rPr>
        <w:t>g</w:t>
      </w:r>
      <w:r w:rsidRPr="00C3016A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64FBB9B6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106B10" w14:textId="77777777" w:rsidR="009B3FFF" w:rsidRPr="00C3016A" w:rsidRDefault="009B3FFF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18E80687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b/>
          <w:spacing w:val="5"/>
          <w:sz w:val="22"/>
          <w:szCs w:val="22"/>
        </w:rPr>
        <w:t>P</w:t>
      </w:r>
      <w:r w:rsidRPr="00C3016A">
        <w:rPr>
          <w:rFonts w:asciiTheme="majorHAnsi" w:hAnsiTheme="majorHAnsi"/>
          <w:b/>
          <w:spacing w:val="8"/>
          <w:sz w:val="22"/>
          <w:szCs w:val="22"/>
        </w:rPr>
        <w:t>e</w:t>
      </w:r>
      <w:r w:rsidRPr="00C3016A">
        <w:rPr>
          <w:rFonts w:asciiTheme="majorHAnsi" w:hAnsiTheme="majorHAnsi"/>
          <w:b/>
          <w:spacing w:val="-7"/>
          <w:sz w:val="22"/>
          <w:szCs w:val="22"/>
        </w:rPr>
        <w:t>r</w:t>
      </w:r>
      <w:r w:rsidRPr="00C3016A">
        <w:rPr>
          <w:rFonts w:asciiTheme="majorHAnsi" w:hAnsiTheme="majorHAnsi"/>
          <w:b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b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b/>
          <w:spacing w:val="-9"/>
          <w:sz w:val="22"/>
          <w:szCs w:val="22"/>
        </w:rPr>
        <w:t>n</w:t>
      </w:r>
      <w:r w:rsidRPr="00C3016A">
        <w:rPr>
          <w:rFonts w:asciiTheme="majorHAnsi" w:hAnsiTheme="majorHAnsi"/>
          <w:b/>
          <w:spacing w:val="7"/>
          <w:sz w:val="22"/>
          <w:szCs w:val="22"/>
        </w:rPr>
        <w:t>a</w:t>
      </w:r>
      <w:r w:rsidRPr="00C3016A">
        <w:rPr>
          <w:rFonts w:asciiTheme="majorHAnsi" w:hAnsiTheme="majorHAnsi"/>
          <w:b/>
          <w:sz w:val="22"/>
          <w:szCs w:val="22"/>
        </w:rPr>
        <w:t>l</w:t>
      </w:r>
      <w:r w:rsidRPr="00C3016A">
        <w:rPr>
          <w:rFonts w:asciiTheme="majorHAnsi" w:hAnsiTheme="majorHAnsi"/>
          <w:b/>
          <w:spacing w:val="-16"/>
          <w:sz w:val="22"/>
          <w:szCs w:val="22"/>
        </w:rPr>
        <w:t xml:space="preserve"> </w:t>
      </w:r>
      <w:r w:rsidRPr="00C3016A">
        <w:rPr>
          <w:rFonts w:asciiTheme="majorHAnsi" w:hAnsiTheme="majorHAnsi"/>
          <w:b/>
          <w:spacing w:val="4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b/>
          <w:spacing w:val="8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b/>
          <w:spacing w:val="-5"/>
          <w:w w:val="101"/>
          <w:sz w:val="22"/>
          <w:szCs w:val="22"/>
        </w:rPr>
        <w:t>t</w:t>
      </w:r>
      <w:r w:rsidRPr="00C3016A">
        <w:rPr>
          <w:rFonts w:asciiTheme="majorHAnsi" w:hAnsiTheme="majorHAnsi"/>
          <w:b/>
          <w:spacing w:val="7"/>
          <w:w w:val="101"/>
          <w:sz w:val="22"/>
          <w:szCs w:val="22"/>
        </w:rPr>
        <w:t>a</w:t>
      </w:r>
      <w:r w:rsidRPr="00C3016A">
        <w:rPr>
          <w:rFonts w:asciiTheme="majorHAnsi" w:hAnsiTheme="majorHAnsi"/>
          <w:b/>
          <w:spacing w:val="-4"/>
          <w:w w:val="102"/>
          <w:sz w:val="22"/>
          <w:szCs w:val="22"/>
        </w:rPr>
        <w:t>il</w:t>
      </w:r>
      <w:r w:rsidRPr="00C3016A">
        <w:rPr>
          <w:rFonts w:asciiTheme="majorHAnsi" w:hAnsiTheme="majorHAnsi"/>
          <w:b/>
          <w:w w:val="101"/>
          <w:sz w:val="22"/>
          <w:szCs w:val="22"/>
        </w:rPr>
        <w:t>s</w:t>
      </w:r>
    </w:p>
    <w:p w14:paraId="184F27FC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BDB834" w14:textId="77777777" w:rsidR="009B3FFF" w:rsidRPr="00C3016A" w:rsidRDefault="009B3FFF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1C506B93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w w:val="102"/>
          <w:sz w:val="22"/>
          <w:szCs w:val="22"/>
        </w:rPr>
        <w:t>e</w:t>
      </w:r>
    </w:p>
    <w:p w14:paraId="543BA138" w14:textId="77777777" w:rsidR="009B3FFF" w:rsidRPr="00C3016A" w:rsidRDefault="009B3FFF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0EA4D1BD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0F04D1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3"/>
          <w:w w:val="101"/>
          <w:sz w:val="22"/>
          <w:szCs w:val="22"/>
        </w:rPr>
        <w:t>.</w:t>
      </w:r>
      <w:r w:rsidRPr="00C3016A">
        <w:rPr>
          <w:rFonts w:asciiTheme="majorHAnsi" w:hAnsiTheme="majorHAnsi"/>
          <w:spacing w:val="4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3"/>
          <w:w w:val="101"/>
          <w:sz w:val="22"/>
          <w:szCs w:val="22"/>
        </w:rPr>
        <w:t>.</w:t>
      </w:r>
      <w:r w:rsidRPr="00C3016A">
        <w:rPr>
          <w:rFonts w:asciiTheme="majorHAnsi" w:hAnsiTheme="majorHAnsi"/>
          <w:w w:val="102"/>
          <w:sz w:val="22"/>
          <w:szCs w:val="22"/>
        </w:rPr>
        <w:t>B</w:t>
      </w:r>
    </w:p>
    <w:p w14:paraId="2F38B8DE" w14:textId="77777777" w:rsidR="009B3FFF" w:rsidRPr="00C3016A" w:rsidRDefault="009B3FFF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2E18E88D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9E4324" w14:textId="77777777" w:rsidR="009B3FFF" w:rsidRPr="00C3016A" w:rsidRDefault="00FE56CB">
      <w:pPr>
        <w:spacing w:line="473" w:lineRule="auto"/>
        <w:ind w:left="102" w:right="6949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6"/>
          <w:sz w:val="22"/>
          <w:szCs w:val="22"/>
        </w:rPr>
        <w:t>F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10"/>
          <w:sz w:val="22"/>
          <w:szCs w:val="22"/>
        </w:rPr>
        <w:t>’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w w:val="102"/>
          <w:sz w:val="22"/>
          <w:szCs w:val="22"/>
        </w:rPr>
        <w:t xml:space="preserve">e </w:t>
      </w:r>
      <w:r w:rsidRPr="00C3016A">
        <w:rPr>
          <w:rFonts w:asciiTheme="majorHAnsi" w:hAnsiTheme="majorHAnsi"/>
          <w:spacing w:val="6"/>
          <w:w w:val="101"/>
          <w:sz w:val="22"/>
          <w:szCs w:val="22"/>
        </w:rPr>
        <w:t>F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10"/>
          <w:w w:val="101"/>
          <w:sz w:val="22"/>
          <w:szCs w:val="22"/>
        </w:rPr>
        <w:t>’</w:t>
      </w:r>
      <w:r w:rsidRPr="00C3016A">
        <w:rPr>
          <w:rFonts w:asciiTheme="majorHAnsi" w:hAnsiTheme="majorHAnsi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4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cc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u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w w:val="102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w w:val="101"/>
          <w:sz w:val="22"/>
          <w:szCs w:val="22"/>
        </w:rPr>
        <w:t xml:space="preserve">n </w:t>
      </w:r>
      <w:r w:rsidRPr="00C3016A">
        <w:rPr>
          <w:rFonts w:asciiTheme="majorHAnsi" w:hAnsiTheme="majorHAnsi"/>
          <w:spacing w:val="-13"/>
          <w:sz w:val="22"/>
          <w:szCs w:val="22"/>
        </w:rPr>
        <w:t>M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10"/>
          <w:sz w:val="22"/>
          <w:szCs w:val="22"/>
        </w:rPr>
        <w:t>’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w w:val="102"/>
          <w:sz w:val="22"/>
          <w:szCs w:val="22"/>
        </w:rPr>
        <w:t xml:space="preserve">e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A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dd</w:t>
      </w:r>
      <w:r w:rsidRPr="00C3016A">
        <w:rPr>
          <w:rFonts w:asciiTheme="majorHAnsi" w:hAnsiTheme="majorHAnsi"/>
          <w:spacing w:val="-5"/>
          <w:w w:val="101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w w:val="101"/>
          <w:sz w:val="22"/>
          <w:szCs w:val="22"/>
        </w:rPr>
        <w:t>s</w:t>
      </w:r>
      <w:r w:rsidRPr="00C3016A">
        <w:rPr>
          <w:rFonts w:asciiTheme="majorHAnsi" w:hAnsiTheme="majorHAnsi"/>
          <w:w w:val="101"/>
          <w:sz w:val="22"/>
          <w:szCs w:val="22"/>
        </w:rPr>
        <w:t>s</w:t>
      </w:r>
    </w:p>
    <w:p w14:paraId="2E826E5B" w14:textId="77777777" w:rsidR="009B3FFF" w:rsidRPr="00C3016A" w:rsidRDefault="00FE56CB">
      <w:pPr>
        <w:spacing w:before="6" w:line="300" w:lineRule="exact"/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9"/>
          <w:w w:val="102"/>
          <w:position w:val="-1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w w:val="101"/>
          <w:position w:val="-1"/>
          <w:sz w:val="22"/>
          <w:szCs w:val="22"/>
        </w:rPr>
        <w:t>-</w:t>
      </w:r>
      <w:r w:rsidRPr="00C3016A">
        <w:rPr>
          <w:rFonts w:asciiTheme="majorHAnsi" w:hAnsiTheme="majorHAnsi"/>
          <w:spacing w:val="-13"/>
          <w:w w:val="101"/>
          <w:position w:val="-1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w w:val="102"/>
          <w:position w:val="-1"/>
          <w:sz w:val="22"/>
          <w:szCs w:val="22"/>
        </w:rPr>
        <w:t>a</w:t>
      </w:r>
      <w:r w:rsidRPr="00C3016A">
        <w:rPr>
          <w:rFonts w:asciiTheme="majorHAnsi" w:hAnsiTheme="majorHAnsi"/>
          <w:spacing w:val="-19"/>
          <w:w w:val="102"/>
          <w:position w:val="-1"/>
          <w:sz w:val="22"/>
          <w:szCs w:val="22"/>
        </w:rPr>
        <w:t>i</w:t>
      </w:r>
      <w:r w:rsidRPr="00C3016A">
        <w:rPr>
          <w:rFonts w:asciiTheme="majorHAnsi" w:hAnsiTheme="majorHAnsi"/>
          <w:w w:val="102"/>
          <w:position w:val="-1"/>
          <w:sz w:val="22"/>
          <w:szCs w:val="22"/>
        </w:rPr>
        <w:t>l</w:t>
      </w:r>
    </w:p>
    <w:p w14:paraId="5CD06E53" w14:textId="77777777" w:rsidR="009B3FFF" w:rsidRPr="00C3016A" w:rsidRDefault="009B3FFF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43255B1E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  <w:sectPr w:rsidR="009B3FFF" w:rsidRPr="00C3016A">
          <w:pgSz w:w="12240" w:h="15840"/>
          <w:pgMar w:top="1380" w:right="1500" w:bottom="280" w:left="1340" w:header="0" w:footer="1037" w:gutter="0"/>
          <w:cols w:space="720"/>
        </w:sectPr>
      </w:pPr>
    </w:p>
    <w:p w14:paraId="0B255622" w14:textId="77777777" w:rsidR="009B3FFF" w:rsidRPr="00C3016A" w:rsidRDefault="00FE56CB">
      <w:pPr>
        <w:spacing w:before="28"/>
        <w:ind w:left="102" w:right="-63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4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1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32660DBA" w14:textId="77777777" w:rsidR="009B3FFF" w:rsidRPr="00C3016A" w:rsidRDefault="00FE56CB">
      <w:pPr>
        <w:spacing w:line="200" w:lineRule="exact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z w:val="22"/>
          <w:szCs w:val="22"/>
        </w:rPr>
        <w:br w:type="column"/>
      </w:r>
    </w:p>
    <w:p w14:paraId="102954F7" w14:textId="77777777" w:rsidR="009B3FFF" w:rsidRPr="00C3016A" w:rsidRDefault="009B3FFF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1CAD4AA5" w14:textId="77777777" w:rsidR="009B3FFF" w:rsidRPr="00C3016A" w:rsidRDefault="00FE56CB">
      <w:pPr>
        <w:spacing w:line="300" w:lineRule="exact"/>
        <w:rPr>
          <w:rFonts w:asciiTheme="majorHAnsi" w:hAnsiTheme="majorHAnsi"/>
          <w:sz w:val="22"/>
          <w:szCs w:val="22"/>
        </w:rPr>
        <w:sectPr w:rsidR="009B3FFF" w:rsidRPr="00C3016A">
          <w:type w:val="continuous"/>
          <w:pgSz w:w="12240" w:h="15840"/>
          <w:pgMar w:top="1380" w:right="1500" w:bottom="280" w:left="1340" w:header="720" w:footer="720" w:gutter="0"/>
          <w:cols w:num="2" w:space="720" w:equalWidth="0">
            <w:col w:w="1463" w:space="2604"/>
            <w:col w:w="5333"/>
          </w:cols>
        </w:sectPr>
      </w:pPr>
      <w:r w:rsidRPr="00C3016A">
        <w:rPr>
          <w:rFonts w:asciiTheme="majorHAnsi" w:hAnsiTheme="majorHAnsi"/>
          <w:b/>
          <w:spacing w:val="4"/>
          <w:w w:val="101"/>
          <w:position w:val="-1"/>
          <w:sz w:val="22"/>
          <w:szCs w:val="22"/>
        </w:rPr>
        <w:t>D</w:t>
      </w:r>
      <w:r w:rsidRPr="00C3016A">
        <w:rPr>
          <w:rFonts w:asciiTheme="majorHAnsi" w:hAnsiTheme="majorHAnsi"/>
          <w:b/>
          <w:spacing w:val="8"/>
          <w:w w:val="102"/>
          <w:position w:val="-1"/>
          <w:sz w:val="22"/>
          <w:szCs w:val="22"/>
        </w:rPr>
        <w:t>ec</w:t>
      </w:r>
      <w:r w:rsidRPr="00C3016A">
        <w:rPr>
          <w:rFonts w:asciiTheme="majorHAnsi" w:hAnsiTheme="majorHAnsi"/>
          <w:b/>
          <w:spacing w:val="-4"/>
          <w:w w:val="102"/>
          <w:position w:val="-1"/>
          <w:sz w:val="22"/>
          <w:szCs w:val="22"/>
        </w:rPr>
        <w:t>l</w:t>
      </w:r>
      <w:r w:rsidRPr="00C3016A">
        <w:rPr>
          <w:rFonts w:asciiTheme="majorHAnsi" w:hAnsiTheme="majorHAnsi"/>
          <w:b/>
          <w:spacing w:val="7"/>
          <w:w w:val="101"/>
          <w:position w:val="-1"/>
          <w:sz w:val="22"/>
          <w:szCs w:val="22"/>
        </w:rPr>
        <w:t>a</w:t>
      </w:r>
      <w:r w:rsidRPr="00C3016A">
        <w:rPr>
          <w:rFonts w:asciiTheme="majorHAnsi" w:hAnsiTheme="majorHAnsi"/>
          <w:b/>
          <w:spacing w:val="-7"/>
          <w:w w:val="102"/>
          <w:position w:val="-1"/>
          <w:sz w:val="22"/>
          <w:szCs w:val="22"/>
        </w:rPr>
        <w:t>r</w:t>
      </w:r>
      <w:r w:rsidRPr="00C3016A">
        <w:rPr>
          <w:rFonts w:asciiTheme="majorHAnsi" w:hAnsiTheme="majorHAnsi"/>
          <w:b/>
          <w:spacing w:val="7"/>
          <w:w w:val="101"/>
          <w:position w:val="-1"/>
          <w:sz w:val="22"/>
          <w:szCs w:val="22"/>
        </w:rPr>
        <w:t>a</w:t>
      </w:r>
      <w:r w:rsidRPr="00C3016A">
        <w:rPr>
          <w:rFonts w:asciiTheme="majorHAnsi" w:hAnsiTheme="majorHAnsi"/>
          <w:b/>
          <w:spacing w:val="-5"/>
          <w:w w:val="101"/>
          <w:position w:val="-1"/>
          <w:sz w:val="22"/>
          <w:szCs w:val="22"/>
        </w:rPr>
        <w:t>t</w:t>
      </w:r>
      <w:r w:rsidRPr="00C3016A">
        <w:rPr>
          <w:rFonts w:asciiTheme="majorHAnsi" w:hAnsiTheme="majorHAnsi"/>
          <w:b/>
          <w:spacing w:val="-4"/>
          <w:w w:val="102"/>
          <w:position w:val="-1"/>
          <w:sz w:val="22"/>
          <w:szCs w:val="22"/>
        </w:rPr>
        <w:t>i</w:t>
      </w:r>
      <w:r w:rsidRPr="00C3016A">
        <w:rPr>
          <w:rFonts w:asciiTheme="majorHAnsi" w:hAnsiTheme="majorHAnsi"/>
          <w:b/>
          <w:spacing w:val="7"/>
          <w:w w:val="101"/>
          <w:position w:val="-1"/>
          <w:sz w:val="22"/>
          <w:szCs w:val="22"/>
        </w:rPr>
        <w:t>o</w:t>
      </w:r>
      <w:r w:rsidRPr="00C3016A">
        <w:rPr>
          <w:rFonts w:asciiTheme="majorHAnsi" w:hAnsiTheme="majorHAnsi"/>
          <w:b/>
          <w:w w:val="101"/>
          <w:position w:val="-1"/>
          <w:sz w:val="22"/>
          <w:szCs w:val="22"/>
        </w:rPr>
        <w:t>n</w:t>
      </w:r>
    </w:p>
    <w:p w14:paraId="3F155749" w14:textId="77777777" w:rsidR="009B3FFF" w:rsidRPr="00C3016A" w:rsidRDefault="009B3FFF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30C25FF7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E85568" w14:textId="77777777" w:rsidR="009B3FFF" w:rsidRPr="00C3016A" w:rsidRDefault="00FE56CB">
      <w:pPr>
        <w:spacing w:before="28" w:line="279" w:lineRule="auto"/>
        <w:ind w:left="4142" w:right="57" w:hanging="3875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z w:val="22"/>
          <w:szCs w:val="22"/>
        </w:rPr>
        <w:t>I</w:t>
      </w:r>
      <w:r w:rsidRPr="00C3016A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-19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-8"/>
          <w:sz w:val="22"/>
          <w:szCs w:val="22"/>
        </w:rPr>
        <w:t>n</w:t>
      </w:r>
      <w:r w:rsidRPr="00C3016A">
        <w:rPr>
          <w:rFonts w:asciiTheme="majorHAnsi" w:hAnsiTheme="majorHAnsi"/>
          <w:spacing w:val="-5"/>
          <w:sz w:val="22"/>
          <w:szCs w:val="22"/>
        </w:rPr>
        <w:t>f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z w:val="22"/>
          <w:szCs w:val="22"/>
        </w:rPr>
        <w:t>n</w:t>
      </w:r>
      <w:r w:rsidRPr="00C3016A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p</w:t>
      </w:r>
      <w:r w:rsidRPr="00C3016A">
        <w:rPr>
          <w:rFonts w:asciiTheme="majorHAnsi" w:hAnsiTheme="majorHAnsi"/>
          <w:spacing w:val="-5"/>
          <w:sz w:val="22"/>
          <w:szCs w:val="22"/>
        </w:rPr>
        <w:t>r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pacing w:val="7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d</w:t>
      </w:r>
      <w:r w:rsidRPr="00C3016A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7"/>
          <w:sz w:val="22"/>
          <w:szCs w:val="22"/>
        </w:rPr>
        <w:t>bo</w:t>
      </w:r>
      <w:r w:rsidRPr="00C3016A">
        <w:rPr>
          <w:rFonts w:asciiTheme="majorHAnsi" w:hAnsiTheme="majorHAnsi"/>
          <w:spacing w:val="-8"/>
          <w:sz w:val="22"/>
          <w:szCs w:val="22"/>
        </w:rPr>
        <w:t>v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9"/>
          <w:sz w:val="22"/>
          <w:szCs w:val="22"/>
        </w:rPr>
        <w:t>i</w:t>
      </w:r>
      <w:r w:rsidRPr="00C3016A">
        <w:rPr>
          <w:rFonts w:asciiTheme="majorHAnsi" w:hAnsiTheme="majorHAnsi"/>
          <w:sz w:val="22"/>
          <w:szCs w:val="22"/>
        </w:rPr>
        <w:t>s</w:t>
      </w:r>
      <w:r w:rsidRPr="00C3016A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5"/>
          <w:sz w:val="22"/>
          <w:szCs w:val="22"/>
        </w:rPr>
        <w:t>rr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8"/>
          <w:sz w:val="22"/>
          <w:szCs w:val="22"/>
        </w:rPr>
        <w:t>c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z w:val="22"/>
          <w:szCs w:val="22"/>
        </w:rPr>
        <w:t>o</w:t>
      </w:r>
      <w:r w:rsidRPr="00C3016A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8"/>
          <w:sz w:val="22"/>
          <w:szCs w:val="22"/>
        </w:rPr>
        <w:t>h</w:t>
      </w:r>
      <w:r w:rsidRPr="00C3016A">
        <w:rPr>
          <w:rFonts w:asciiTheme="majorHAnsi" w:hAnsiTheme="majorHAnsi"/>
          <w:sz w:val="22"/>
          <w:szCs w:val="22"/>
        </w:rPr>
        <w:t>e</w:t>
      </w:r>
      <w:r w:rsidRPr="00C3016A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sz w:val="22"/>
          <w:szCs w:val="22"/>
        </w:rPr>
        <w:t>b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pacing w:val="9"/>
          <w:sz w:val="22"/>
          <w:szCs w:val="22"/>
        </w:rPr>
        <w:t>s</w:t>
      </w:r>
      <w:r w:rsidRPr="00C3016A">
        <w:rPr>
          <w:rFonts w:asciiTheme="majorHAnsi" w:hAnsiTheme="majorHAnsi"/>
          <w:sz w:val="22"/>
          <w:szCs w:val="22"/>
        </w:rPr>
        <w:t>t</w:t>
      </w:r>
      <w:r w:rsidRPr="00C3016A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o</w:t>
      </w:r>
      <w:r w:rsidRPr="00C3016A">
        <w:rPr>
          <w:rFonts w:asciiTheme="majorHAnsi" w:hAnsiTheme="majorHAnsi"/>
          <w:w w:val="101"/>
          <w:sz w:val="22"/>
          <w:szCs w:val="22"/>
        </w:rPr>
        <w:t>f</w:t>
      </w:r>
      <w:r w:rsidRPr="00C3016A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12"/>
          <w:sz w:val="22"/>
          <w:szCs w:val="22"/>
        </w:rPr>
        <w:t>m</w:t>
      </w:r>
      <w:r w:rsidRPr="00C3016A">
        <w:rPr>
          <w:rFonts w:asciiTheme="majorHAnsi" w:hAnsiTheme="majorHAnsi"/>
          <w:sz w:val="22"/>
          <w:szCs w:val="22"/>
        </w:rPr>
        <w:t>y</w:t>
      </w:r>
      <w:r w:rsidRPr="00C3016A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sz w:val="22"/>
          <w:szCs w:val="22"/>
        </w:rPr>
        <w:t>kn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11"/>
          <w:sz w:val="22"/>
          <w:szCs w:val="22"/>
        </w:rPr>
        <w:t>w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spacing w:val="7"/>
          <w:w w:val="101"/>
          <w:sz w:val="22"/>
          <w:szCs w:val="22"/>
        </w:rPr>
        <w:t>d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g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w w:val="101"/>
          <w:sz w:val="22"/>
          <w:szCs w:val="22"/>
        </w:rPr>
        <w:t>.</w:t>
      </w:r>
    </w:p>
    <w:p w14:paraId="0B2145FC" w14:textId="77777777" w:rsidR="009B3FFF" w:rsidRPr="00C3016A" w:rsidRDefault="009B3FFF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168687CD" w14:textId="77777777" w:rsidR="009B3FFF" w:rsidRPr="00C3016A" w:rsidRDefault="009B3FF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14803D" w14:textId="77777777" w:rsidR="009B3FFF" w:rsidRPr="00C3016A" w:rsidRDefault="00FE56CB">
      <w:pPr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6"/>
          <w:w w:val="101"/>
          <w:sz w:val="22"/>
          <w:szCs w:val="22"/>
        </w:rPr>
        <w:t>P</w:t>
      </w:r>
      <w:r w:rsidRPr="00C3016A">
        <w:rPr>
          <w:rFonts w:asciiTheme="majorHAnsi" w:hAnsiTheme="majorHAnsi"/>
          <w:spacing w:val="-19"/>
          <w:w w:val="102"/>
          <w:sz w:val="22"/>
          <w:szCs w:val="22"/>
        </w:rPr>
        <w:t>l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8"/>
          <w:w w:val="102"/>
          <w:sz w:val="22"/>
          <w:szCs w:val="22"/>
        </w:rPr>
        <w:t>c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w w:val="102"/>
          <w:sz w:val="22"/>
          <w:szCs w:val="22"/>
        </w:rPr>
        <w:t>:</w:t>
      </w:r>
    </w:p>
    <w:p w14:paraId="278889EA" w14:textId="77777777" w:rsidR="009B3FFF" w:rsidRPr="00C3016A" w:rsidRDefault="00FE56CB">
      <w:pPr>
        <w:spacing w:before="53"/>
        <w:ind w:left="102"/>
        <w:rPr>
          <w:rFonts w:asciiTheme="majorHAnsi" w:hAnsiTheme="majorHAnsi"/>
          <w:sz w:val="22"/>
          <w:szCs w:val="22"/>
        </w:rPr>
      </w:pPr>
      <w:r w:rsidRPr="00C3016A">
        <w:rPr>
          <w:rFonts w:asciiTheme="majorHAnsi" w:hAnsiTheme="majorHAnsi"/>
          <w:spacing w:val="-11"/>
          <w:sz w:val="22"/>
          <w:szCs w:val="22"/>
        </w:rPr>
        <w:t>D</w:t>
      </w:r>
      <w:r w:rsidRPr="00C3016A">
        <w:rPr>
          <w:rFonts w:asciiTheme="majorHAnsi" w:hAnsiTheme="majorHAnsi"/>
          <w:spacing w:val="-7"/>
          <w:sz w:val="22"/>
          <w:szCs w:val="22"/>
        </w:rPr>
        <w:t>a</w:t>
      </w:r>
      <w:r w:rsidRPr="00C3016A">
        <w:rPr>
          <w:rFonts w:asciiTheme="majorHAnsi" w:hAnsiTheme="majorHAnsi"/>
          <w:spacing w:val="-4"/>
          <w:sz w:val="22"/>
          <w:szCs w:val="22"/>
        </w:rPr>
        <w:t>t</w:t>
      </w:r>
      <w:r w:rsidRPr="00C3016A">
        <w:rPr>
          <w:rFonts w:asciiTheme="majorHAnsi" w:hAnsiTheme="majorHAnsi"/>
          <w:spacing w:val="-7"/>
          <w:sz w:val="22"/>
          <w:szCs w:val="22"/>
        </w:rPr>
        <w:t>e</w:t>
      </w:r>
      <w:r w:rsidRPr="00C3016A">
        <w:rPr>
          <w:rFonts w:asciiTheme="majorHAnsi" w:hAnsiTheme="majorHAnsi"/>
          <w:sz w:val="22"/>
          <w:szCs w:val="22"/>
        </w:rPr>
        <w:t>:</w:t>
      </w:r>
      <w:r w:rsidRPr="00C3016A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</w:t>
      </w:r>
      <w:r w:rsidRPr="00C3016A">
        <w:rPr>
          <w:rFonts w:asciiTheme="majorHAnsi" w:hAnsiTheme="majorHAnsi"/>
          <w:spacing w:val="6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5"/>
          <w:sz w:val="22"/>
          <w:szCs w:val="22"/>
        </w:rPr>
        <w:t>(</w:t>
      </w:r>
      <w:r w:rsidRPr="00C3016A">
        <w:rPr>
          <w:rFonts w:asciiTheme="majorHAnsi" w:hAnsiTheme="majorHAnsi"/>
          <w:spacing w:val="-11"/>
          <w:sz w:val="22"/>
          <w:szCs w:val="22"/>
        </w:rPr>
        <w:t>Y</w:t>
      </w:r>
      <w:r w:rsidRPr="00C3016A">
        <w:rPr>
          <w:rFonts w:asciiTheme="majorHAnsi" w:hAnsiTheme="majorHAnsi"/>
          <w:spacing w:val="7"/>
          <w:sz w:val="22"/>
          <w:szCs w:val="22"/>
        </w:rPr>
        <w:t>o</w:t>
      </w:r>
      <w:r w:rsidRPr="00C3016A">
        <w:rPr>
          <w:rFonts w:asciiTheme="majorHAnsi" w:hAnsiTheme="majorHAnsi"/>
          <w:spacing w:val="-8"/>
          <w:sz w:val="22"/>
          <w:szCs w:val="22"/>
        </w:rPr>
        <w:t>u</w:t>
      </w:r>
      <w:r w:rsidRPr="00C3016A">
        <w:rPr>
          <w:rFonts w:asciiTheme="majorHAnsi" w:hAnsiTheme="majorHAnsi"/>
          <w:sz w:val="22"/>
          <w:szCs w:val="22"/>
        </w:rPr>
        <w:t>r</w:t>
      </w:r>
      <w:r w:rsidRPr="00C3016A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3016A">
        <w:rPr>
          <w:rFonts w:asciiTheme="majorHAnsi" w:hAnsiTheme="majorHAnsi"/>
          <w:spacing w:val="-8"/>
          <w:w w:val="101"/>
          <w:sz w:val="22"/>
          <w:szCs w:val="22"/>
        </w:rPr>
        <w:t>n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a</w:t>
      </w:r>
      <w:r w:rsidRPr="00C3016A">
        <w:rPr>
          <w:rFonts w:asciiTheme="majorHAnsi" w:hAnsiTheme="majorHAnsi"/>
          <w:spacing w:val="-12"/>
          <w:w w:val="102"/>
          <w:sz w:val="22"/>
          <w:szCs w:val="22"/>
        </w:rPr>
        <w:t>m</w:t>
      </w:r>
      <w:r w:rsidRPr="00C3016A">
        <w:rPr>
          <w:rFonts w:asciiTheme="majorHAnsi" w:hAnsiTheme="majorHAnsi"/>
          <w:spacing w:val="-7"/>
          <w:w w:val="102"/>
          <w:sz w:val="22"/>
          <w:szCs w:val="22"/>
        </w:rPr>
        <w:t>e</w:t>
      </w:r>
      <w:r w:rsidRPr="00C3016A">
        <w:rPr>
          <w:rFonts w:asciiTheme="majorHAnsi" w:hAnsiTheme="majorHAnsi"/>
          <w:w w:val="101"/>
          <w:sz w:val="22"/>
          <w:szCs w:val="22"/>
        </w:rPr>
        <w:t>)</w:t>
      </w:r>
    </w:p>
    <w:sectPr w:rsidR="009B3FFF" w:rsidRPr="00C3016A">
      <w:type w:val="continuous"/>
      <w:pgSz w:w="12240" w:h="15840"/>
      <w:pgMar w:top="1380" w:right="150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F06E4" w14:textId="77777777" w:rsidR="00FE56CB" w:rsidRDefault="00FE56CB">
      <w:r>
        <w:separator/>
      </w:r>
    </w:p>
  </w:endnote>
  <w:endnote w:type="continuationSeparator" w:id="0">
    <w:p w14:paraId="2B700CD9" w14:textId="77777777" w:rsidR="00FE56CB" w:rsidRDefault="00FE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7DA44" w14:textId="53AF3455" w:rsidR="009B3FFF" w:rsidRDefault="009B3FFF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D4F48" w14:textId="77777777" w:rsidR="00FE56CB" w:rsidRDefault="00FE56CB">
      <w:r>
        <w:separator/>
      </w:r>
    </w:p>
  </w:footnote>
  <w:footnote w:type="continuationSeparator" w:id="0">
    <w:p w14:paraId="6B479922" w14:textId="77777777" w:rsidR="00FE56CB" w:rsidRDefault="00FE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45052"/>
    <w:multiLevelType w:val="multilevel"/>
    <w:tmpl w:val="5AACF0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FFF"/>
    <w:rsid w:val="009B3FFF"/>
    <w:rsid w:val="00C3016A"/>
    <w:rsid w:val="00FE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28A6C"/>
  <w15:docId w15:val="{3478A62B-1ACA-42BC-8FAF-4A257A5F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****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2021-03-22T12:39:00Z</dcterms:created>
  <dcterms:modified xsi:type="dcterms:W3CDTF">2021-03-22T12:46:00Z</dcterms:modified>
</cp:coreProperties>
</file>